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4F0C" w:rsidRPr="009E7D4B" w:rsidRDefault="005E0465" w:rsidP="009B2EBE">
      <w:pPr>
        <w:jc w:val="center"/>
        <w:rPr>
          <w:rFonts w:ascii="Times New Roman" w:hAnsi="Times New Roman"/>
          <w:b/>
          <w:sz w:val="24"/>
          <w:szCs w:val="24"/>
        </w:rPr>
      </w:pPr>
      <w:r w:rsidRPr="009E7D4B">
        <w:rPr>
          <w:rFonts w:ascii="Times New Roman" w:hAnsi="Times New Roman"/>
          <w:b/>
          <w:sz w:val="28"/>
          <w:szCs w:val="28"/>
        </w:rPr>
        <w:t>ПРОТОКОЛ</w:t>
      </w:r>
    </w:p>
    <w:p w:rsidR="00E4215F" w:rsidRPr="00E4215F" w:rsidRDefault="00E4215F" w:rsidP="00E4215F">
      <w:pPr>
        <w:jc w:val="center"/>
        <w:rPr>
          <w:rFonts w:ascii="Times New Roman" w:hAnsi="Times New Roman"/>
          <w:b/>
          <w:sz w:val="24"/>
          <w:szCs w:val="24"/>
        </w:rPr>
      </w:pPr>
      <w:r w:rsidRPr="00E4215F">
        <w:rPr>
          <w:rFonts w:ascii="Times New Roman" w:hAnsi="Times New Roman"/>
          <w:b/>
          <w:sz w:val="24"/>
          <w:szCs w:val="24"/>
        </w:rPr>
        <w:t>совместного заседания постоянной комиссии по финансовым, экономическим, земельным, имущественным и сельскохозяйственным вопросам, постоянной комиссии по нормотворчеству, образованию, культуре, здравоохранению, молодежной политике и спорту и постоянной комиссии по жилищно-коммунальному хозяйству, строительству, дорожной деятельности, транспорту и связи</w:t>
      </w:r>
    </w:p>
    <w:p w:rsidR="00FA5BBB" w:rsidRPr="009E7D4B" w:rsidRDefault="00FA5BBB" w:rsidP="00A91902">
      <w:pPr>
        <w:jc w:val="both"/>
        <w:rPr>
          <w:rFonts w:ascii="Times New Roman" w:hAnsi="Times New Roman"/>
          <w:b/>
          <w:sz w:val="24"/>
          <w:szCs w:val="24"/>
        </w:rPr>
      </w:pPr>
    </w:p>
    <w:p w:rsidR="00E974E8" w:rsidRPr="009E7D4B" w:rsidRDefault="00E974E8" w:rsidP="00B86ECB">
      <w:pPr>
        <w:ind w:firstLine="709"/>
        <w:jc w:val="both"/>
        <w:rPr>
          <w:rFonts w:ascii="Times New Roman" w:hAnsi="Times New Roman"/>
          <w:b/>
          <w:sz w:val="24"/>
          <w:szCs w:val="24"/>
        </w:rPr>
      </w:pPr>
      <w:r w:rsidRPr="009E7D4B">
        <w:rPr>
          <w:rFonts w:ascii="Times New Roman" w:hAnsi="Times New Roman"/>
          <w:b/>
          <w:sz w:val="24"/>
          <w:szCs w:val="24"/>
        </w:rPr>
        <w:t xml:space="preserve">Дата заседания: </w:t>
      </w:r>
      <w:r w:rsidR="00C57D48">
        <w:rPr>
          <w:rFonts w:ascii="Times New Roman" w:hAnsi="Times New Roman"/>
          <w:sz w:val="24"/>
          <w:szCs w:val="24"/>
        </w:rPr>
        <w:t xml:space="preserve">17 августа </w:t>
      </w:r>
      <w:r w:rsidR="009C346F">
        <w:rPr>
          <w:rFonts w:ascii="Times New Roman" w:hAnsi="Times New Roman"/>
          <w:sz w:val="24"/>
          <w:szCs w:val="24"/>
        </w:rPr>
        <w:t>2022</w:t>
      </w:r>
      <w:r w:rsidR="005A1282" w:rsidRPr="009E7D4B">
        <w:rPr>
          <w:rFonts w:ascii="Times New Roman" w:hAnsi="Times New Roman"/>
          <w:sz w:val="24"/>
          <w:szCs w:val="24"/>
        </w:rPr>
        <w:t xml:space="preserve"> года</w:t>
      </w:r>
      <w:r w:rsidR="002A6275" w:rsidRPr="009E7D4B">
        <w:rPr>
          <w:rFonts w:ascii="Times New Roman" w:hAnsi="Times New Roman"/>
          <w:sz w:val="24"/>
          <w:szCs w:val="24"/>
        </w:rPr>
        <w:t>.</w:t>
      </w:r>
    </w:p>
    <w:p w:rsidR="00E974E8" w:rsidRPr="009E7D4B" w:rsidRDefault="00E974E8" w:rsidP="00B86ECB">
      <w:pPr>
        <w:ind w:firstLine="709"/>
        <w:jc w:val="both"/>
        <w:rPr>
          <w:rFonts w:ascii="Times New Roman" w:hAnsi="Times New Roman"/>
          <w:b/>
          <w:sz w:val="24"/>
          <w:szCs w:val="24"/>
        </w:rPr>
      </w:pPr>
      <w:r w:rsidRPr="009E7D4B">
        <w:rPr>
          <w:rFonts w:ascii="Times New Roman" w:hAnsi="Times New Roman"/>
          <w:b/>
          <w:sz w:val="24"/>
          <w:szCs w:val="24"/>
        </w:rPr>
        <w:t xml:space="preserve">Время заседания: </w:t>
      </w:r>
      <w:r w:rsidR="009C346F">
        <w:rPr>
          <w:rFonts w:ascii="Times New Roman" w:hAnsi="Times New Roman"/>
          <w:sz w:val="24"/>
          <w:szCs w:val="24"/>
        </w:rPr>
        <w:t xml:space="preserve">с </w:t>
      </w:r>
      <w:r w:rsidR="00C57D48">
        <w:rPr>
          <w:rFonts w:ascii="Times New Roman" w:hAnsi="Times New Roman"/>
          <w:sz w:val="24"/>
          <w:szCs w:val="24"/>
        </w:rPr>
        <w:t>10.00</w:t>
      </w:r>
      <w:r w:rsidR="00CD0872">
        <w:rPr>
          <w:rFonts w:ascii="Times New Roman" w:hAnsi="Times New Roman"/>
          <w:sz w:val="24"/>
          <w:szCs w:val="24"/>
        </w:rPr>
        <w:t xml:space="preserve"> до </w:t>
      </w:r>
      <w:r w:rsidR="00C57D48">
        <w:rPr>
          <w:rFonts w:ascii="Times New Roman" w:hAnsi="Times New Roman"/>
          <w:sz w:val="24"/>
          <w:szCs w:val="24"/>
        </w:rPr>
        <w:t>1</w:t>
      </w:r>
      <w:r w:rsidR="008E2324">
        <w:rPr>
          <w:rFonts w:ascii="Times New Roman" w:hAnsi="Times New Roman"/>
          <w:sz w:val="24"/>
          <w:szCs w:val="24"/>
        </w:rPr>
        <w:t>0</w:t>
      </w:r>
      <w:r w:rsidR="00C57D48">
        <w:rPr>
          <w:rFonts w:ascii="Times New Roman" w:hAnsi="Times New Roman"/>
          <w:sz w:val="24"/>
          <w:szCs w:val="24"/>
        </w:rPr>
        <w:t>.</w:t>
      </w:r>
      <w:r w:rsidR="008E2324">
        <w:rPr>
          <w:rFonts w:ascii="Times New Roman" w:hAnsi="Times New Roman"/>
          <w:sz w:val="24"/>
          <w:szCs w:val="24"/>
        </w:rPr>
        <w:t>56</w:t>
      </w:r>
      <w:r w:rsidR="002A6275" w:rsidRPr="009E7D4B">
        <w:rPr>
          <w:rFonts w:ascii="Times New Roman" w:hAnsi="Times New Roman"/>
          <w:sz w:val="24"/>
          <w:szCs w:val="24"/>
        </w:rPr>
        <w:t>.</w:t>
      </w:r>
    </w:p>
    <w:p w:rsidR="00B85004" w:rsidRPr="009E7D4B" w:rsidRDefault="005E0465" w:rsidP="00B86ECB">
      <w:pPr>
        <w:ind w:firstLine="709"/>
        <w:jc w:val="both"/>
        <w:rPr>
          <w:rFonts w:ascii="Times New Roman" w:hAnsi="Times New Roman"/>
          <w:sz w:val="24"/>
          <w:szCs w:val="24"/>
        </w:rPr>
      </w:pPr>
      <w:r w:rsidRPr="009E7D4B">
        <w:rPr>
          <w:rFonts w:ascii="Times New Roman" w:hAnsi="Times New Roman"/>
          <w:b/>
          <w:sz w:val="24"/>
          <w:szCs w:val="24"/>
        </w:rPr>
        <w:t>Присутст</w:t>
      </w:r>
      <w:r w:rsidR="00301A37" w:rsidRPr="009E7D4B">
        <w:rPr>
          <w:rFonts w:ascii="Times New Roman" w:hAnsi="Times New Roman"/>
          <w:b/>
          <w:sz w:val="24"/>
          <w:szCs w:val="24"/>
        </w:rPr>
        <w:t>вовали ч</w:t>
      </w:r>
      <w:r w:rsidR="008F5860" w:rsidRPr="009E7D4B">
        <w:rPr>
          <w:rFonts w:ascii="Times New Roman" w:hAnsi="Times New Roman"/>
          <w:b/>
          <w:sz w:val="24"/>
          <w:szCs w:val="24"/>
        </w:rPr>
        <w:t>лены комиссии:</w:t>
      </w:r>
      <w:r w:rsidR="00591EFA" w:rsidRPr="009E7D4B">
        <w:rPr>
          <w:rFonts w:ascii="Times New Roman" w:hAnsi="Times New Roman"/>
          <w:sz w:val="24"/>
          <w:szCs w:val="24"/>
        </w:rPr>
        <w:t xml:space="preserve"> </w:t>
      </w:r>
      <w:proofErr w:type="spellStart"/>
      <w:r w:rsidR="004C7C6E">
        <w:rPr>
          <w:rFonts w:ascii="Times New Roman" w:hAnsi="Times New Roman"/>
          <w:sz w:val="24"/>
          <w:szCs w:val="24"/>
        </w:rPr>
        <w:t>А.А.</w:t>
      </w:r>
      <w:r w:rsidR="00FD322D" w:rsidRPr="00291980">
        <w:rPr>
          <w:rFonts w:ascii="Times New Roman" w:hAnsi="Times New Roman"/>
          <w:sz w:val="24"/>
          <w:szCs w:val="24"/>
        </w:rPr>
        <w:t>Туктарева</w:t>
      </w:r>
      <w:proofErr w:type="spellEnd"/>
      <w:r w:rsidR="00FD322D" w:rsidRPr="00291980">
        <w:rPr>
          <w:rFonts w:ascii="Times New Roman" w:hAnsi="Times New Roman"/>
          <w:sz w:val="24"/>
          <w:szCs w:val="24"/>
        </w:rPr>
        <w:t xml:space="preserve">, </w:t>
      </w:r>
      <w:proofErr w:type="spellStart"/>
      <w:r w:rsidR="00E4215F">
        <w:rPr>
          <w:rFonts w:ascii="Times New Roman" w:hAnsi="Times New Roman"/>
          <w:sz w:val="24"/>
          <w:szCs w:val="24"/>
        </w:rPr>
        <w:t>Д.Н.Целоусов</w:t>
      </w:r>
      <w:proofErr w:type="spellEnd"/>
      <w:r w:rsidR="00FD322D" w:rsidRPr="00291980">
        <w:rPr>
          <w:rFonts w:ascii="Times New Roman" w:hAnsi="Times New Roman"/>
          <w:sz w:val="24"/>
          <w:szCs w:val="24"/>
        </w:rPr>
        <w:t xml:space="preserve">, </w:t>
      </w:r>
      <w:r w:rsidR="00E4215F">
        <w:rPr>
          <w:rFonts w:ascii="Times New Roman" w:hAnsi="Times New Roman"/>
          <w:sz w:val="24"/>
          <w:szCs w:val="24"/>
        </w:rPr>
        <w:t xml:space="preserve"> </w:t>
      </w:r>
      <w:proofErr w:type="spellStart"/>
      <w:r w:rsidR="00E4215F">
        <w:rPr>
          <w:rFonts w:ascii="Times New Roman" w:hAnsi="Times New Roman"/>
          <w:sz w:val="24"/>
          <w:szCs w:val="24"/>
        </w:rPr>
        <w:t>А.В.Никитин</w:t>
      </w:r>
      <w:proofErr w:type="spellEnd"/>
      <w:r w:rsidR="00E4215F">
        <w:rPr>
          <w:rFonts w:ascii="Times New Roman" w:hAnsi="Times New Roman"/>
          <w:sz w:val="24"/>
          <w:szCs w:val="24"/>
        </w:rPr>
        <w:t xml:space="preserve">, </w:t>
      </w:r>
      <w:proofErr w:type="spellStart"/>
      <w:r w:rsidR="00E4215F">
        <w:rPr>
          <w:rFonts w:ascii="Times New Roman" w:hAnsi="Times New Roman"/>
          <w:sz w:val="24"/>
          <w:szCs w:val="24"/>
        </w:rPr>
        <w:t>С.В.Тронин</w:t>
      </w:r>
      <w:proofErr w:type="spellEnd"/>
      <w:r w:rsidR="00E4215F">
        <w:rPr>
          <w:rFonts w:ascii="Times New Roman" w:hAnsi="Times New Roman"/>
          <w:sz w:val="24"/>
          <w:szCs w:val="24"/>
        </w:rPr>
        <w:t xml:space="preserve">, </w:t>
      </w:r>
      <w:proofErr w:type="spellStart"/>
      <w:r w:rsidR="00E4215F">
        <w:rPr>
          <w:rFonts w:ascii="Times New Roman" w:hAnsi="Times New Roman"/>
          <w:sz w:val="24"/>
          <w:szCs w:val="24"/>
        </w:rPr>
        <w:t>И.А.Рябова</w:t>
      </w:r>
      <w:proofErr w:type="spellEnd"/>
      <w:r w:rsidR="002A7ECE">
        <w:rPr>
          <w:rFonts w:ascii="Times New Roman" w:hAnsi="Times New Roman"/>
          <w:sz w:val="24"/>
          <w:szCs w:val="24"/>
        </w:rPr>
        <w:t xml:space="preserve">, </w:t>
      </w:r>
      <w:proofErr w:type="spellStart"/>
      <w:r w:rsidR="002A7ECE">
        <w:rPr>
          <w:rFonts w:ascii="Times New Roman" w:hAnsi="Times New Roman"/>
          <w:sz w:val="24"/>
          <w:szCs w:val="24"/>
        </w:rPr>
        <w:t>Г.В.</w:t>
      </w:r>
      <w:proofErr w:type="gramStart"/>
      <w:r w:rsidR="002A7ECE">
        <w:rPr>
          <w:rFonts w:ascii="Times New Roman" w:hAnsi="Times New Roman"/>
          <w:sz w:val="24"/>
          <w:szCs w:val="24"/>
        </w:rPr>
        <w:t>Широких</w:t>
      </w:r>
      <w:proofErr w:type="spellEnd"/>
      <w:proofErr w:type="gramEnd"/>
      <w:r w:rsidR="002A7ECE">
        <w:rPr>
          <w:rFonts w:ascii="Times New Roman" w:hAnsi="Times New Roman"/>
          <w:sz w:val="24"/>
          <w:szCs w:val="24"/>
        </w:rPr>
        <w:t xml:space="preserve">, </w:t>
      </w:r>
      <w:proofErr w:type="spellStart"/>
      <w:r w:rsidR="002A7ECE">
        <w:rPr>
          <w:rFonts w:ascii="Times New Roman" w:hAnsi="Times New Roman"/>
          <w:sz w:val="24"/>
          <w:szCs w:val="24"/>
        </w:rPr>
        <w:t>В.М.Никитина</w:t>
      </w:r>
      <w:proofErr w:type="spellEnd"/>
      <w:r w:rsidR="00C57D48">
        <w:rPr>
          <w:rFonts w:ascii="Times New Roman" w:hAnsi="Times New Roman"/>
          <w:sz w:val="24"/>
          <w:szCs w:val="24"/>
        </w:rPr>
        <w:t xml:space="preserve">, </w:t>
      </w:r>
      <w:proofErr w:type="spellStart"/>
      <w:r w:rsidR="00C57D48">
        <w:rPr>
          <w:rFonts w:ascii="Times New Roman" w:hAnsi="Times New Roman"/>
          <w:sz w:val="24"/>
          <w:szCs w:val="24"/>
        </w:rPr>
        <w:t>Е.В.Мышкина</w:t>
      </w:r>
      <w:proofErr w:type="spellEnd"/>
      <w:r w:rsidR="00C57D48">
        <w:rPr>
          <w:rFonts w:ascii="Times New Roman" w:hAnsi="Times New Roman"/>
          <w:sz w:val="24"/>
          <w:szCs w:val="24"/>
        </w:rPr>
        <w:t xml:space="preserve">, </w:t>
      </w:r>
      <w:proofErr w:type="spellStart"/>
      <w:r w:rsidR="00C57D48">
        <w:rPr>
          <w:rFonts w:ascii="Times New Roman" w:hAnsi="Times New Roman"/>
          <w:sz w:val="24"/>
          <w:szCs w:val="24"/>
        </w:rPr>
        <w:t>А.В.Яскин</w:t>
      </w:r>
      <w:proofErr w:type="spellEnd"/>
      <w:r w:rsidR="002A7ECE">
        <w:rPr>
          <w:rFonts w:ascii="Times New Roman" w:hAnsi="Times New Roman"/>
          <w:sz w:val="24"/>
          <w:szCs w:val="24"/>
        </w:rPr>
        <w:t>.</w:t>
      </w:r>
    </w:p>
    <w:p w:rsidR="005E0465" w:rsidRPr="009E7D4B" w:rsidRDefault="005E0465" w:rsidP="00374869">
      <w:pPr>
        <w:ind w:firstLine="709"/>
        <w:jc w:val="both"/>
        <w:rPr>
          <w:rFonts w:ascii="Times New Roman" w:hAnsi="Times New Roman"/>
          <w:sz w:val="24"/>
          <w:szCs w:val="24"/>
        </w:rPr>
      </w:pPr>
      <w:r w:rsidRPr="009E7D4B">
        <w:rPr>
          <w:rFonts w:ascii="Times New Roman" w:hAnsi="Times New Roman"/>
          <w:b/>
          <w:sz w:val="24"/>
          <w:szCs w:val="24"/>
        </w:rPr>
        <w:t>Присутствовали</w:t>
      </w:r>
      <w:r w:rsidR="00D000A6" w:rsidRPr="009E7D4B">
        <w:rPr>
          <w:rFonts w:ascii="Times New Roman" w:hAnsi="Times New Roman"/>
          <w:b/>
          <w:sz w:val="24"/>
          <w:szCs w:val="24"/>
        </w:rPr>
        <w:t>:</w:t>
      </w:r>
      <w:r w:rsidR="00591EFA" w:rsidRPr="009E7D4B">
        <w:rPr>
          <w:rFonts w:ascii="Times New Roman" w:hAnsi="Times New Roman"/>
          <w:sz w:val="24"/>
          <w:szCs w:val="24"/>
        </w:rPr>
        <w:t xml:space="preserve"> </w:t>
      </w:r>
      <w:r w:rsidR="00400C80" w:rsidRPr="009E7D4B">
        <w:rPr>
          <w:rFonts w:ascii="Times New Roman" w:hAnsi="Times New Roman"/>
          <w:sz w:val="24"/>
          <w:szCs w:val="24"/>
        </w:rPr>
        <w:t>Председател</w:t>
      </w:r>
      <w:r w:rsidR="0019748C">
        <w:rPr>
          <w:rFonts w:ascii="Times New Roman" w:hAnsi="Times New Roman"/>
          <w:sz w:val="24"/>
          <w:szCs w:val="24"/>
        </w:rPr>
        <w:t>ь</w:t>
      </w:r>
      <w:r w:rsidR="00400C80" w:rsidRPr="009E7D4B">
        <w:rPr>
          <w:rFonts w:ascii="Times New Roman" w:hAnsi="Times New Roman"/>
          <w:sz w:val="24"/>
          <w:szCs w:val="24"/>
        </w:rPr>
        <w:t xml:space="preserve"> Совета депутатов муниципального образования «</w:t>
      </w:r>
      <w:r w:rsidR="0091532C" w:rsidRPr="009E7D4B">
        <w:rPr>
          <w:rFonts w:ascii="Times New Roman" w:hAnsi="Times New Roman"/>
          <w:sz w:val="24"/>
          <w:szCs w:val="24"/>
        </w:rPr>
        <w:t xml:space="preserve">Муниципальный округ </w:t>
      </w:r>
      <w:r w:rsidR="00400C80" w:rsidRPr="009E7D4B">
        <w:rPr>
          <w:rFonts w:ascii="Times New Roman" w:hAnsi="Times New Roman"/>
          <w:sz w:val="24"/>
          <w:szCs w:val="24"/>
        </w:rPr>
        <w:t>Глазовский район</w:t>
      </w:r>
      <w:r w:rsidR="0091532C" w:rsidRPr="009E7D4B">
        <w:rPr>
          <w:rFonts w:ascii="Times New Roman" w:hAnsi="Times New Roman"/>
          <w:sz w:val="24"/>
          <w:szCs w:val="24"/>
        </w:rPr>
        <w:t xml:space="preserve"> Удмуртской Республики» </w:t>
      </w:r>
      <w:r w:rsidR="0019748C">
        <w:rPr>
          <w:rFonts w:ascii="Times New Roman" w:hAnsi="Times New Roman"/>
          <w:sz w:val="24"/>
          <w:szCs w:val="24"/>
        </w:rPr>
        <w:t>С.Л. Буров</w:t>
      </w:r>
      <w:r w:rsidR="00CD0872" w:rsidRPr="00C57D48">
        <w:rPr>
          <w:rFonts w:ascii="Times New Roman" w:hAnsi="Times New Roman"/>
          <w:sz w:val="24"/>
        </w:rPr>
        <w:t xml:space="preserve">, </w:t>
      </w:r>
      <w:proofErr w:type="spellStart"/>
      <w:r w:rsidR="00C57D48" w:rsidRPr="00C57D48">
        <w:rPr>
          <w:rFonts w:ascii="Times New Roman" w:hAnsi="Times New Roman"/>
          <w:sz w:val="24"/>
        </w:rPr>
        <w:t>врио</w:t>
      </w:r>
      <w:proofErr w:type="spellEnd"/>
      <w:r w:rsidR="00C57D48" w:rsidRPr="00C57D48">
        <w:rPr>
          <w:rFonts w:ascii="Times New Roman" w:hAnsi="Times New Roman"/>
          <w:sz w:val="24"/>
        </w:rPr>
        <w:t xml:space="preserve"> начальника межмуниципального отдела МВД России «Глазовский», майор полиции  </w:t>
      </w:r>
      <w:proofErr w:type="spellStart"/>
      <w:r w:rsidR="00C57D48" w:rsidRPr="00C57D48">
        <w:rPr>
          <w:rFonts w:ascii="Times New Roman" w:hAnsi="Times New Roman"/>
          <w:sz w:val="24"/>
        </w:rPr>
        <w:t>Корепанов</w:t>
      </w:r>
      <w:proofErr w:type="spellEnd"/>
      <w:r w:rsidR="00C57D48" w:rsidRPr="00C57D48">
        <w:rPr>
          <w:rFonts w:ascii="Times New Roman" w:hAnsi="Times New Roman"/>
          <w:sz w:val="24"/>
        </w:rPr>
        <w:t xml:space="preserve"> Е.С., старший помощник Глазовского межрайонного прокурора, </w:t>
      </w:r>
      <w:proofErr w:type="spellStart"/>
      <w:r w:rsidR="00C57D48" w:rsidRPr="00C57D48">
        <w:rPr>
          <w:rFonts w:ascii="Times New Roman" w:hAnsi="Times New Roman"/>
          <w:sz w:val="24"/>
        </w:rPr>
        <w:t>Сунцов</w:t>
      </w:r>
      <w:proofErr w:type="spellEnd"/>
      <w:r w:rsidR="00C57D48" w:rsidRPr="00C57D48">
        <w:rPr>
          <w:rFonts w:ascii="Times New Roman" w:hAnsi="Times New Roman"/>
          <w:sz w:val="24"/>
        </w:rPr>
        <w:t xml:space="preserve"> Д.С., </w:t>
      </w:r>
      <w:r w:rsidR="009C346F">
        <w:rPr>
          <w:rFonts w:ascii="Times New Roman" w:hAnsi="Times New Roman"/>
          <w:sz w:val="24"/>
          <w:szCs w:val="24"/>
        </w:rPr>
        <w:t>начальника отдела организационной работы и административной реформы Аппарата Администрации муниципального образования «Муниципальный округ Глазовски</w:t>
      </w:r>
      <w:r w:rsidR="00E4215F">
        <w:rPr>
          <w:rFonts w:ascii="Times New Roman" w:hAnsi="Times New Roman"/>
          <w:sz w:val="24"/>
          <w:szCs w:val="24"/>
        </w:rPr>
        <w:t xml:space="preserve">й район Удмуртской Республики» </w:t>
      </w:r>
      <w:proofErr w:type="spellStart"/>
      <w:r w:rsidR="00E4215F">
        <w:rPr>
          <w:rFonts w:ascii="Times New Roman" w:hAnsi="Times New Roman"/>
          <w:sz w:val="24"/>
          <w:szCs w:val="24"/>
        </w:rPr>
        <w:t>Е.С.</w:t>
      </w:r>
      <w:r w:rsidR="002A7ECE">
        <w:rPr>
          <w:rFonts w:ascii="Times New Roman" w:hAnsi="Times New Roman"/>
          <w:sz w:val="24"/>
          <w:szCs w:val="24"/>
        </w:rPr>
        <w:t>Баженова</w:t>
      </w:r>
      <w:proofErr w:type="spellEnd"/>
      <w:r w:rsidR="00E4215F">
        <w:rPr>
          <w:rFonts w:ascii="Times New Roman" w:hAnsi="Times New Roman"/>
          <w:sz w:val="24"/>
          <w:szCs w:val="24"/>
        </w:rPr>
        <w:t>.</w:t>
      </w:r>
    </w:p>
    <w:p w:rsidR="00C74F0C" w:rsidRPr="009E7D4B" w:rsidRDefault="00C74F0C" w:rsidP="00374869">
      <w:pPr>
        <w:jc w:val="both"/>
        <w:rPr>
          <w:rFonts w:ascii="Times New Roman" w:hAnsi="Times New Roman"/>
          <w:sz w:val="24"/>
          <w:szCs w:val="24"/>
        </w:rPr>
      </w:pPr>
    </w:p>
    <w:p w:rsidR="0008503A" w:rsidRPr="009E7D4B" w:rsidRDefault="0008503A" w:rsidP="0008503A">
      <w:pPr>
        <w:jc w:val="center"/>
        <w:rPr>
          <w:rFonts w:ascii="Times New Roman" w:hAnsi="Times New Roman"/>
          <w:b/>
          <w:sz w:val="24"/>
          <w:szCs w:val="24"/>
        </w:rPr>
      </w:pPr>
      <w:r w:rsidRPr="009E7D4B">
        <w:rPr>
          <w:rFonts w:ascii="Times New Roman" w:hAnsi="Times New Roman"/>
          <w:b/>
          <w:sz w:val="24"/>
          <w:szCs w:val="24"/>
        </w:rPr>
        <w:t>ПОВЕСТКА ДНЯ:</w:t>
      </w:r>
    </w:p>
    <w:p w:rsidR="0008503A" w:rsidRPr="0019713C" w:rsidRDefault="0008503A" w:rsidP="0008503A">
      <w:pPr>
        <w:jc w:val="both"/>
        <w:rPr>
          <w:rFonts w:ascii="Times New Roman" w:hAnsi="Times New Roman"/>
          <w:sz w:val="24"/>
          <w:szCs w:val="24"/>
        </w:rPr>
      </w:pPr>
    </w:p>
    <w:p w:rsidR="00C57D48" w:rsidRPr="00C57D48" w:rsidRDefault="00C57D48" w:rsidP="00C57D48">
      <w:pPr>
        <w:ind w:firstLine="708"/>
        <w:jc w:val="both"/>
        <w:rPr>
          <w:rFonts w:ascii="Times New Roman" w:hAnsi="Times New Roman"/>
          <w:sz w:val="24"/>
          <w:szCs w:val="24"/>
        </w:rPr>
      </w:pPr>
      <w:r w:rsidRPr="00C57D48">
        <w:rPr>
          <w:rFonts w:ascii="Times New Roman" w:hAnsi="Times New Roman"/>
          <w:sz w:val="24"/>
        </w:rPr>
        <w:t>1.</w:t>
      </w:r>
      <w:r w:rsidRPr="00C57D48">
        <w:rPr>
          <w:rFonts w:ascii="Times New Roman" w:hAnsi="Times New Roman"/>
          <w:sz w:val="24"/>
          <w:szCs w:val="24"/>
        </w:rPr>
        <w:t xml:space="preserve"> О проекте решения «О состоянии преступности и обеспечении правопорядка на территории Глазовского района за 6 месяцев 2022 года».</w:t>
      </w:r>
    </w:p>
    <w:p w:rsidR="00C57D48" w:rsidRPr="00C57D48" w:rsidRDefault="00C57D48" w:rsidP="00C57D48">
      <w:pPr>
        <w:ind w:firstLine="708"/>
        <w:jc w:val="both"/>
        <w:rPr>
          <w:rFonts w:ascii="Times New Roman" w:hAnsi="Times New Roman"/>
          <w:sz w:val="24"/>
          <w:szCs w:val="24"/>
        </w:rPr>
      </w:pPr>
      <w:r w:rsidRPr="00C57D48">
        <w:rPr>
          <w:rFonts w:ascii="Times New Roman" w:hAnsi="Times New Roman"/>
          <w:sz w:val="24"/>
        </w:rPr>
        <w:t xml:space="preserve">2. </w:t>
      </w:r>
      <w:r w:rsidRPr="00C57D48">
        <w:rPr>
          <w:rFonts w:ascii="Times New Roman" w:hAnsi="Times New Roman"/>
          <w:sz w:val="24"/>
          <w:szCs w:val="24"/>
        </w:rPr>
        <w:t xml:space="preserve">О проекте решения «О состоянии законности и правопорядка в </w:t>
      </w:r>
      <w:proofErr w:type="spellStart"/>
      <w:r w:rsidRPr="00C57D48">
        <w:rPr>
          <w:rFonts w:ascii="Times New Roman" w:hAnsi="Times New Roman"/>
          <w:sz w:val="24"/>
          <w:szCs w:val="24"/>
        </w:rPr>
        <w:t>Глазовском</w:t>
      </w:r>
      <w:proofErr w:type="spellEnd"/>
      <w:r w:rsidRPr="00C57D48">
        <w:rPr>
          <w:rFonts w:ascii="Times New Roman" w:hAnsi="Times New Roman"/>
          <w:sz w:val="24"/>
          <w:szCs w:val="24"/>
        </w:rPr>
        <w:t xml:space="preserve"> районе за 6 месяцев 2022 года».</w:t>
      </w:r>
    </w:p>
    <w:p w:rsidR="00C57D48" w:rsidRPr="00C57D48" w:rsidRDefault="00C57D48" w:rsidP="00C57D48">
      <w:pPr>
        <w:ind w:firstLine="708"/>
        <w:jc w:val="both"/>
        <w:rPr>
          <w:rFonts w:ascii="Times New Roman" w:hAnsi="Times New Roman"/>
          <w:sz w:val="24"/>
          <w:szCs w:val="24"/>
        </w:rPr>
      </w:pPr>
      <w:r w:rsidRPr="00C57D48">
        <w:rPr>
          <w:rFonts w:ascii="Times New Roman" w:hAnsi="Times New Roman"/>
          <w:sz w:val="24"/>
        </w:rPr>
        <w:t xml:space="preserve">3. </w:t>
      </w:r>
      <w:r w:rsidRPr="00C57D48">
        <w:rPr>
          <w:rFonts w:ascii="Times New Roman" w:hAnsi="Times New Roman"/>
          <w:bCs/>
          <w:sz w:val="24"/>
          <w:szCs w:val="24"/>
        </w:rPr>
        <w:t>О проекте решения «</w:t>
      </w:r>
      <w:r w:rsidRPr="00C57D48">
        <w:rPr>
          <w:rFonts w:ascii="Times New Roman" w:hAnsi="Times New Roman"/>
          <w:sz w:val="24"/>
          <w:szCs w:val="24"/>
        </w:rPr>
        <w:t>О внесении изменений в структуру Администрации муниципального образования «Муниципальный округ Глазовский район Удмуртской Республики».</w:t>
      </w:r>
      <w:r w:rsidRPr="00C57D48">
        <w:rPr>
          <w:rFonts w:ascii="Times New Roman" w:hAnsi="Times New Roman"/>
          <w:bCs/>
          <w:sz w:val="24"/>
          <w:szCs w:val="24"/>
        </w:rPr>
        <w:t xml:space="preserve"> </w:t>
      </w:r>
    </w:p>
    <w:p w:rsidR="00C57D48" w:rsidRPr="00C57D48" w:rsidRDefault="00C57D48" w:rsidP="00C57D48">
      <w:pPr>
        <w:pStyle w:val="210"/>
        <w:spacing w:line="240" w:lineRule="auto"/>
        <w:rPr>
          <w:rFonts w:cs="Times New Roman"/>
          <w:bCs/>
          <w:szCs w:val="24"/>
        </w:rPr>
      </w:pPr>
      <w:r w:rsidRPr="00C57D48">
        <w:rPr>
          <w:rFonts w:cs="Times New Roman"/>
        </w:rPr>
        <w:t xml:space="preserve">4. </w:t>
      </w:r>
      <w:proofErr w:type="gramStart"/>
      <w:r w:rsidRPr="00C57D48">
        <w:rPr>
          <w:rFonts w:cs="Times New Roman"/>
          <w:bCs/>
          <w:szCs w:val="24"/>
        </w:rPr>
        <w:t>О проекте решения «</w:t>
      </w:r>
      <w:r w:rsidRPr="00C57D48">
        <w:rPr>
          <w:rFonts w:cs="Times New Roman"/>
          <w:szCs w:val="24"/>
        </w:rPr>
        <w:t>О внесении изменений в решение Совета депутатов муниципального образования «Муниципальный округ Глазовский район Удмуртской Республики» от 23 декабря 2021 года №92 «О бюджете муниципального образования «Муниципальный округ Глазовский район Удмуртской Республики» на 2022 год и на плановый период</w:t>
      </w:r>
      <w:r w:rsidRPr="00C57D48">
        <w:rPr>
          <w:rFonts w:cs="Times New Roman"/>
          <w:bCs/>
          <w:szCs w:val="24"/>
        </w:rPr>
        <w:t xml:space="preserve"> 2023 и 2024 годов» (в редакции решения Совета</w:t>
      </w:r>
      <w:r w:rsidRPr="00C57D48">
        <w:rPr>
          <w:rFonts w:cs="Times New Roman"/>
          <w:szCs w:val="24"/>
        </w:rPr>
        <w:t xml:space="preserve"> депутатов муниципального образования «Муниципальный округ Глазовский район Удмуртской Республики» </w:t>
      </w:r>
      <w:r w:rsidRPr="00C57D48">
        <w:rPr>
          <w:rFonts w:cs="Times New Roman"/>
          <w:bCs/>
          <w:szCs w:val="24"/>
        </w:rPr>
        <w:t>от 27.01.2022</w:t>
      </w:r>
      <w:proofErr w:type="gramEnd"/>
      <w:r w:rsidRPr="00C57D48">
        <w:rPr>
          <w:rFonts w:cs="Times New Roman"/>
          <w:bCs/>
          <w:szCs w:val="24"/>
        </w:rPr>
        <w:t xml:space="preserve"> №</w:t>
      </w:r>
      <w:proofErr w:type="gramStart"/>
      <w:r w:rsidRPr="00C57D48">
        <w:rPr>
          <w:rFonts w:cs="Times New Roman"/>
          <w:bCs/>
          <w:szCs w:val="24"/>
        </w:rPr>
        <w:t>120, от 24.02.2022 №142, от 31.03.2022 №168, от 28.04.2022 №189, от 26.05.2022 №220, от 28.07.2022 №229)».</w:t>
      </w:r>
      <w:proofErr w:type="gramEnd"/>
    </w:p>
    <w:p w:rsidR="00C57D48" w:rsidRPr="00C57D48" w:rsidRDefault="00C57D48" w:rsidP="00C57D48">
      <w:pPr>
        <w:ind w:firstLine="708"/>
        <w:jc w:val="both"/>
        <w:rPr>
          <w:rFonts w:ascii="Times New Roman" w:hAnsi="Times New Roman"/>
          <w:sz w:val="24"/>
          <w:szCs w:val="24"/>
        </w:rPr>
      </w:pPr>
      <w:r w:rsidRPr="00C57D48">
        <w:rPr>
          <w:rFonts w:ascii="Times New Roman" w:hAnsi="Times New Roman"/>
          <w:sz w:val="24"/>
        </w:rPr>
        <w:t xml:space="preserve">5. </w:t>
      </w:r>
      <w:r w:rsidRPr="00C57D48">
        <w:rPr>
          <w:rFonts w:ascii="Times New Roman" w:hAnsi="Times New Roman"/>
          <w:sz w:val="24"/>
          <w:szCs w:val="24"/>
        </w:rPr>
        <w:t>Отчет об исполнении бюджета муниципального образования «Муниципальный округ Глазовский район Удмуртской Республики» за 1 полугодие 2022 года.</w:t>
      </w:r>
    </w:p>
    <w:p w:rsidR="0019713C" w:rsidRPr="0019713C" w:rsidRDefault="0019713C" w:rsidP="002A7ECE">
      <w:pPr>
        <w:ind w:firstLine="708"/>
        <w:jc w:val="both"/>
        <w:rPr>
          <w:rFonts w:ascii="Times New Roman" w:hAnsi="Times New Roman"/>
          <w:sz w:val="24"/>
          <w:szCs w:val="24"/>
        </w:rPr>
      </w:pPr>
    </w:p>
    <w:p w:rsidR="009C346F" w:rsidRPr="001C13C6" w:rsidRDefault="009C346F" w:rsidP="009C346F">
      <w:pPr>
        <w:jc w:val="both"/>
        <w:rPr>
          <w:rFonts w:ascii="Times New Roman" w:hAnsi="Times New Roman"/>
          <w:b/>
          <w:sz w:val="24"/>
        </w:rPr>
      </w:pPr>
      <w:r w:rsidRPr="001C13C6">
        <w:rPr>
          <w:rFonts w:ascii="Times New Roman" w:hAnsi="Times New Roman"/>
          <w:b/>
          <w:sz w:val="24"/>
        </w:rPr>
        <w:t>1. СЛУШАЛИ:</w:t>
      </w:r>
    </w:p>
    <w:p w:rsidR="00C57D48" w:rsidRPr="00C57D48" w:rsidRDefault="00C57D48" w:rsidP="009C346F">
      <w:pPr>
        <w:ind w:firstLine="709"/>
        <w:jc w:val="both"/>
        <w:rPr>
          <w:rFonts w:ascii="Times New Roman" w:hAnsi="Times New Roman"/>
          <w:b/>
          <w:sz w:val="24"/>
          <w:szCs w:val="24"/>
        </w:rPr>
      </w:pPr>
      <w:r w:rsidRPr="00C57D48">
        <w:rPr>
          <w:rFonts w:ascii="Times New Roman" w:hAnsi="Times New Roman"/>
          <w:b/>
          <w:sz w:val="24"/>
          <w:szCs w:val="24"/>
        </w:rPr>
        <w:t>О проекте решения «О состоянии преступности и обеспечении правопорядка на территории Глазовского района за 6 месяцев 2022 года».</w:t>
      </w:r>
    </w:p>
    <w:p w:rsidR="009C346F" w:rsidRPr="00C57D48" w:rsidRDefault="009C346F" w:rsidP="009C346F">
      <w:pPr>
        <w:ind w:firstLine="709"/>
        <w:jc w:val="both"/>
        <w:rPr>
          <w:rFonts w:ascii="Times New Roman" w:hAnsi="Times New Roman"/>
          <w:sz w:val="24"/>
          <w:szCs w:val="24"/>
        </w:rPr>
      </w:pPr>
      <w:r w:rsidRPr="00C57D48">
        <w:rPr>
          <w:rFonts w:ascii="Times New Roman" w:hAnsi="Times New Roman"/>
          <w:sz w:val="24"/>
        </w:rPr>
        <w:t>С информацией по данному вопросу выступил</w:t>
      </w:r>
      <w:r w:rsidR="00C57D48" w:rsidRPr="00C57D48">
        <w:rPr>
          <w:rFonts w:ascii="Times New Roman" w:hAnsi="Times New Roman"/>
          <w:sz w:val="24"/>
          <w:szCs w:val="24"/>
        </w:rPr>
        <w:t xml:space="preserve"> </w:t>
      </w:r>
      <w:proofErr w:type="spellStart"/>
      <w:r w:rsidR="00C57D48" w:rsidRPr="00C57D48">
        <w:rPr>
          <w:rStyle w:val="a4"/>
          <w:rFonts w:ascii="Times New Roman" w:hAnsi="Times New Roman"/>
          <w:b w:val="0"/>
          <w:color w:val="000000"/>
          <w:sz w:val="24"/>
          <w:szCs w:val="24"/>
          <w:shd w:val="clear" w:color="auto" w:fill="FFFFFF"/>
        </w:rPr>
        <w:t>врио</w:t>
      </w:r>
      <w:proofErr w:type="spellEnd"/>
      <w:r w:rsidR="00C57D48" w:rsidRPr="00C57D48">
        <w:rPr>
          <w:rStyle w:val="a4"/>
          <w:rFonts w:ascii="Times New Roman" w:hAnsi="Times New Roman"/>
          <w:b w:val="0"/>
          <w:color w:val="000000"/>
          <w:sz w:val="24"/>
          <w:szCs w:val="24"/>
          <w:shd w:val="clear" w:color="auto" w:fill="FFFFFF"/>
        </w:rPr>
        <w:t xml:space="preserve"> начальника межмуниципального отдела МВД России «Глазовский», майор полиции</w:t>
      </w:r>
      <w:r w:rsidRPr="00C57D48">
        <w:rPr>
          <w:rFonts w:ascii="Times New Roman" w:hAnsi="Times New Roman"/>
          <w:sz w:val="24"/>
          <w:szCs w:val="24"/>
        </w:rPr>
        <w:t xml:space="preserve"> </w:t>
      </w:r>
      <w:proofErr w:type="spellStart"/>
      <w:r w:rsidR="00C57D48" w:rsidRPr="00C57D48">
        <w:rPr>
          <w:rFonts w:ascii="Times New Roman" w:hAnsi="Times New Roman"/>
          <w:sz w:val="24"/>
          <w:szCs w:val="24"/>
        </w:rPr>
        <w:t>Е.С.Корепанов</w:t>
      </w:r>
      <w:proofErr w:type="spellEnd"/>
      <w:r w:rsidR="00C57D48" w:rsidRPr="00C57D48">
        <w:rPr>
          <w:rFonts w:ascii="Times New Roman" w:hAnsi="Times New Roman"/>
          <w:sz w:val="24"/>
          <w:szCs w:val="24"/>
        </w:rPr>
        <w:t>:</w:t>
      </w:r>
    </w:p>
    <w:p w:rsidR="008805E5" w:rsidRPr="0020124B" w:rsidRDefault="009C346F" w:rsidP="002A7ECE">
      <w:pPr>
        <w:jc w:val="both"/>
        <w:rPr>
          <w:rFonts w:ascii="Times New Roman" w:hAnsi="Times New Roman"/>
          <w:sz w:val="24"/>
          <w:szCs w:val="24"/>
        </w:rPr>
      </w:pPr>
      <w:r w:rsidRPr="00822723">
        <w:rPr>
          <w:b/>
        </w:rPr>
        <w:tab/>
        <w:t>-</w:t>
      </w:r>
      <w:r>
        <w:rPr>
          <w:b/>
        </w:rPr>
        <w:t xml:space="preserve"> </w:t>
      </w:r>
    </w:p>
    <w:p w:rsidR="009C346F" w:rsidRPr="008C2071" w:rsidRDefault="009C346F" w:rsidP="009C346F">
      <w:pPr>
        <w:ind w:right="175"/>
        <w:jc w:val="both"/>
      </w:pPr>
    </w:p>
    <w:p w:rsidR="00F3551B" w:rsidRPr="000767E5" w:rsidRDefault="00F3551B" w:rsidP="00F3551B">
      <w:pPr>
        <w:ind w:firstLine="709"/>
        <w:jc w:val="both"/>
        <w:rPr>
          <w:rFonts w:ascii="Times New Roman" w:hAnsi="Times New Roman"/>
          <w:b/>
          <w:sz w:val="24"/>
          <w:szCs w:val="24"/>
        </w:rPr>
      </w:pPr>
      <w:r w:rsidRPr="000767E5">
        <w:rPr>
          <w:rFonts w:ascii="Times New Roman" w:hAnsi="Times New Roman"/>
          <w:b/>
          <w:sz w:val="24"/>
          <w:szCs w:val="24"/>
        </w:rPr>
        <w:t>В ходе обсуждения</w:t>
      </w:r>
      <w:r w:rsidR="000767E5" w:rsidRPr="000767E5">
        <w:rPr>
          <w:rFonts w:ascii="Times New Roman" w:hAnsi="Times New Roman"/>
          <w:b/>
          <w:sz w:val="24"/>
          <w:szCs w:val="24"/>
        </w:rPr>
        <w:t xml:space="preserve"> депутаты приняли решение (за – </w:t>
      </w:r>
      <w:r w:rsidR="00C57D48">
        <w:rPr>
          <w:rFonts w:ascii="Times New Roman" w:hAnsi="Times New Roman"/>
          <w:b/>
          <w:sz w:val="24"/>
          <w:szCs w:val="24"/>
        </w:rPr>
        <w:t>12</w:t>
      </w:r>
      <w:r w:rsidRPr="000767E5">
        <w:rPr>
          <w:rFonts w:ascii="Times New Roman" w:hAnsi="Times New Roman"/>
          <w:b/>
          <w:sz w:val="24"/>
          <w:szCs w:val="24"/>
        </w:rPr>
        <w:t>, против – 0, воздержались – 0). Решение прилагается к протоколу.</w:t>
      </w:r>
    </w:p>
    <w:p w:rsidR="009C346F" w:rsidRPr="00086454" w:rsidRDefault="009C346F" w:rsidP="009C346F">
      <w:pPr>
        <w:ind w:firstLine="709"/>
        <w:jc w:val="both"/>
        <w:rPr>
          <w:b/>
          <w:highlight w:val="yellow"/>
        </w:rPr>
      </w:pPr>
    </w:p>
    <w:p w:rsidR="00C57D48" w:rsidRPr="001C13C6" w:rsidRDefault="00C57D48" w:rsidP="00C57D48">
      <w:pPr>
        <w:jc w:val="both"/>
        <w:rPr>
          <w:rFonts w:ascii="Times New Roman" w:hAnsi="Times New Roman"/>
          <w:b/>
          <w:sz w:val="24"/>
        </w:rPr>
      </w:pPr>
      <w:r>
        <w:rPr>
          <w:rFonts w:ascii="Times New Roman" w:hAnsi="Times New Roman"/>
          <w:b/>
          <w:sz w:val="24"/>
        </w:rPr>
        <w:t>2</w:t>
      </w:r>
      <w:r w:rsidRPr="001C13C6">
        <w:rPr>
          <w:rFonts w:ascii="Times New Roman" w:hAnsi="Times New Roman"/>
          <w:b/>
          <w:sz w:val="24"/>
        </w:rPr>
        <w:t>. СЛУШАЛИ:</w:t>
      </w:r>
    </w:p>
    <w:p w:rsidR="00C57D48" w:rsidRPr="00C57D48" w:rsidRDefault="00C57D48" w:rsidP="00C57D48">
      <w:pPr>
        <w:ind w:firstLine="708"/>
        <w:jc w:val="both"/>
        <w:rPr>
          <w:rFonts w:ascii="Times New Roman" w:hAnsi="Times New Roman"/>
          <w:b/>
          <w:sz w:val="24"/>
          <w:szCs w:val="24"/>
        </w:rPr>
      </w:pPr>
      <w:r w:rsidRPr="00C57D48">
        <w:rPr>
          <w:rFonts w:ascii="Times New Roman" w:hAnsi="Times New Roman"/>
          <w:b/>
          <w:sz w:val="24"/>
          <w:szCs w:val="24"/>
        </w:rPr>
        <w:t xml:space="preserve">О проекте решения «О состоянии законности и правопорядка в </w:t>
      </w:r>
      <w:proofErr w:type="spellStart"/>
      <w:r w:rsidRPr="00C57D48">
        <w:rPr>
          <w:rFonts w:ascii="Times New Roman" w:hAnsi="Times New Roman"/>
          <w:b/>
          <w:sz w:val="24"/>
          <w:szCs w:val="24"/>
        </w:rPr>
        <w:t>Глазовском</w:t>
      </w:r>
      <w:proofErr w:type="spellEnd"/>
      <w:r w:rsidRPr="00C57D48">
        <w:rPr>
          <w:rFonts w:ascii="Times New Roman" w:hAnsi="Times New Roman"/>
          <w:b/>
          <w:sz w:val="24"/>
          <w:szCs w:val="24"/>
        </w:rPr>
        <w:t xml:space="preserve"> районе за 6 месяцев 2022 года»</w:t>
      </w:r>
    </w:p>
    <w:p w:rsidR="00C57D48" w:rsidRPr="00C57D48" w:rsidRDefault="00C57D48" w:rsidP="00C57D48">
      <w:pPr>
        <w:ind w:firstLine="709"/>
        <w:jc w:val="both"/>
        <w:rPr>
          <w:rFonts w:ascii="Times New Roman" w:hAnsi="Times New Roman"/>
          <w:sz w:val="24"/>
          <w:szCs w:val="24"/>
        </w:rPr>
      </w:pPr>
      <w:r w:rsidRPr="00C57D48">
        <w:rPr>
          <w:rFonts w:ascii="Times New Roman" w:hAnsi="Times New Roman"/>
          <w:sz w:val="24"/>
        </w:rPr>
        <w:t>С информацией по данному вопросу выступил</w:t>
      </w:r>
      <w:r w:rsidRPr="00C57D48">
        <w:rPr>
          <w:rFonts w:ascii="Times New Roman" w:hAnsi="Times New Roman"/>
          <w:sz w:val="24"/>
          <w:szCs w:val="24"/>
        </w:rPr>
        <w:t xml:space="preserve"> старший помощник Глазовского межрайонного прокурора </w:t>
      </w:r>
      <w:proofErr w:type="spellStart"/>
      <w:r w:rsidRPr="00C57D48">
        <w:rPr>
          <w:rFonts w:ascii="Times New Roman" w:hAnsi="Times New Roman"/>
          <w:sz w:val="24"/>
          <w:szCs w:val="24"/>
        </w:rPr>
        <w:t>Д.С.Сунцов</w:t>
      </w:r>
      <w:proofErr w:type="spellEnd"/>
      <w:r w:rsidRPr="00C57D48">
        <w:rPr>
          <w:rFonts w:ascii="Times New Roman" w:hAnsi="Times New Roman"/>
          <w:sz w:val="24"/>
          <w:szCs w:val="24"/>
        </w:rPr>
        <w:t>:</w:t>
      </w:r>
    </w:p>
    <w:p w:rsidR="00C57D48" w:rsidRPr="0020124B" w:rsidRDefault="00C57D48" w:rsidP="00C57D48">
      <w:pPr>
        <w:jc w:val="both"/>
        <w:rPr>
          <w:rFonts w:ascii="Times New Roman" w:hAnsi="Times New Roman"/>
          <w:sz w:val="24"/>
          <w:szCs w:val="24"/>
        </w:rPr>
      </w:pPr>
      <w:r w:rsidRPr="00822723">
        <w:rPr>
          <w:b/>
        </w:rPr>
        <w:tab/>
        <w:t>-</w:t>
      </w:r>
      <w:r>
        <w:rPr>
          <w:b/>
        </w:rPr>
        <w:t xml:space="preserve"> </w:t>
      </w:r>
    </w:p>
    <w:p w:rsidR="00C57D48" w:rsidRPr="008C2071" w:rsidRDefault="00C57D48" w:rsidP="00C57D48">
      <w:pPr>
        <w:ind w:right="175"/>
        <w:jc w:val="both"/>
      </w:pPr>
    </w:p>
    <w:p w:rsidR="00C57D48" w:rsidRPr="000767E5" w:rsidRDefault="00C57D48" w:rsidP="00C57D48">
      <w:pPr>
        <w:ind w:firstLine="709"/>
        <w:jc w:val="both"/>
        <w:rPr>
          <w:rFonts w:ascii="Times New Roman" w:hAnsi="Times New Roman"/>
          <w:b/>
          <w:sz w:val="24"/>
          <w:szCs w:val="24"/>
        </w:rPr>
      </w:pPr>
      <w:r w:rsidRPr="000767E5">
        <w:rPr>
          <w:rFonts w:ascii="Times New Roman" w:hAnsi="Times New Roman"/>
          <w:b/>
          <w:sz w:val="24"/>
          <w:szCs w:val="24"/>
        </w:rPr>
        <w:lastRenderedPageBreak/>
        <w:t xml:space="preserve">В ходе обсуждения депутаты приняли решение (за – </w:t>
      </w:r>
      <w:r>
        <w:rPr>
          <w:rFonts w:ascii="Times New Roman" w:hAnsi="Times New Roman"/>
          <w:b/>
          <w:sz w:val="24"/>
          <w:szCs w:val="24"/>
        </w:rPr>
        <w:t>12</w:t>
      </w:r>
      <w:r w:rsidRPr="000767E5">
        <w:rPr>
          <w:rFonts w:ascii="Times New Roman" w:hAnsi="Times New Roman"/>
          <w:b/>
          <w:sz w:val="24"/>
          <w:szCs w:val="24"/>
        </w:rPr>
        <w:t>, против – 0, воздержались – 0). Решение прилагается к протоколу.</w:t>
      </w:r>
    </w:p>
    <w:p w:rsidR="00C17D30" w:rsidRDefault="00C17D30" w:rsidP="00093562">
      <w:pPr>
        <w:jc w:val="both"/>
        <w:rPr>
          <w:rFonts w:ascii="Times New Roman" w:hAnsi="Times New Roman"/>
          <w:sz w:val="24"/>
          <w:szCs w:val="24"/>
        </w:rPr>
      </w:pPr>
    </w:p>
    <w:p w:rsidR="00C57D48" w:rsidRPr="001C13C6" w:rsidRDefault="00C57D48" w:rsidP="00C57D48">
      <w:pPr>
        <w:jc w:val="both"/>
        <w:rPr>
          <w:rFonts w:ascii="Times New Roman" w:hAnsi="Times New Roman"/>
          <w:b/>
          <w:sz w:val="24"/>
        </w:rPr>
      </w:pPr>
      <w:r>
        <w:rPr>
          <w:rFonts w:ascii="Times New Roman" w:hAnsi="Times New Roman"/>
          <w:b/>
          <w:sz w:val="24"/>
        </w:rPr>
        <w:t>3</w:t>
      </w:r>
      <w:r w:rsidRPr="001C13C6">
        <w:rPr>
          <w:rFonts w:ascii="Times New Roman" w:hAnsi="Times New Roman"/>
          <w:b/>
          <w:sz w:val="24"/>
        </w:rPr>
        <w:t>. СЛУШАЛИ:</w:t>
      </w:r>
    </w:p>
    <w:p w:rsidR="00C57D48" w:rsidRPr="00C57D48" w:rsidRDefault="00C57D48" w:rsidP="00C57D48">
      <w:pPr>
        <w:ind w:firstLine="709"/>
        <w:jc w:val="both"/>
        <w:rPr>
          <w:rFonts w:ascii="Times New Roman" w:hAnsi="Times New Roman"/>
          <w:b/>
          <w:bCs/>
          <w:sz w:val="24"/>
          <w:szCs w:val="24"/>
        </w:rPr>
      </w:pPr>
      <w:r w:rsidRPr="00C57D48">
        <w:rPr>
          <w:rFonts w:ascii="Times New Roman" w:hAnsi="Times New Roman"/>
          <w:b/>
          <w:bCs/>
          <w:sz w:val="24"/>
          <w:szCs w:val="24"/>
        </w:rPr>
        <w:t>О проекте решения «</w:t>
      </w:r>
      <w:r w:rsidRPr="00C57D48">
        <w:rPr>
          <w:rFonts w:ascii="Times New Roman" w:hAnsi="Times New Roman"/>
          <w:b/>
          <w:sz w:val="24"/>
          <w:szCs w:val="24"/>
        </w:rPr>
        <w:t>О внесении изменений в структуру Администрации муниципального образования  «Муниципальный округ Глазовский район Удмуртской Республики».</w:t>
      </w:r>
      <w:r w:rsidRPr="00C57D48">
        <w:rPr>
          <w:rFonts w:ascii="Times New Roman" w:hAnsi="Times New Roman"/>
          <w:b/>
          <w:bCs/>
          <w:sz w:val="24"/>
          <w:szCs w:val="24"/>
        </w:rPr>
        <w:t xml:space="preserve"> </w:t>
      </w:r>
    </w:p>
    <w:p w:rsidR="00C57D48" w:rsidRPr="00C57D48" w:rsidRDefault="00C57D48" w:rsidP="00C57D48">
      <w:pPr>
        <w:ind w:firstLine="709"/>
        <w:jc w:val="both"/>
        <w:rPr>
          <w:rFonts w:ascii="Times New Roman" w:hAnsi="Times New Roman"/>
          <w:sz w:val="24"/>
          <w:szCs w:val="24"/>
        </w:rPr>
      </w:pPr>
      <w:r w:rsidRPr="00C57D48">
        <w:rPr>
          <w:rFonts w:ascii="Times New Roman" w:hAnsi="Times New Roman"/>
          <w:sz w:val="24"/>
        </w:rPr>
        <w:t>С информацией по данному вопросу выступил</w:t>
      </w:r>
      <w:r>
        <w:rPr>
          <w:rFonts w:ascii="Times New Roman" w:hAnsi="Times New Roman"/>
          <w:sz w:val="24"/>
        </w:rPr>
        <w:t xml:space="preserve">а начальник отдела организационной работы и административной реформы Аппарата Администрации Глазовского района </w:t>
      </w:r>
      <w:proofErr w:type="spellStart"/>
      <w:r>
        <w:rPr>
          <w:rFonts w:ascii="Times New Roman" w:hAnsi="Times New Roman"/>
          <w:sz w:val="24"/>
        </w:rPr>
        <w:t>Н.А.Пономарева</w:t>
      </w:r>
      <w:proofErr w:type="spellEnd"/>
      <w:r w:rsidRPr="00C57D48">
        <w:rPr>
          <w:rFonts w:ascii="Times New Roman" w:hAnsi="Times New Roman"/>
          <w:sz w:val="24"/>
          <w:szCs w:val="24"/>
        </w:rPr>
        <w:t>:</w:t>
      </w:r>
    </w:p>
    <w:p w:rsidR="00C57D48" w:rsidRPr="0020124B" w:rsidRDefault="00C57D48" w:rsidP="00C57D48">
      <w:pPr>
        <w:jc w:val="both"/>
        <w:rPr>
          <w:rFonts w:ascii="Times New Roman" w:hAnsi="Times New Roman"/>
          <w:sz w:val="24"/>
          <w:szCs w:val="24"/>
        </w:rPr>
      </w:pPr>
      <w:r w:rsidRPr="00822723">
        <w:rPr>
          <w:b/>
        </w:rPr>
        <w:tab/>
        <w:t>-</w:t>
      </w:r>
      <w:r>
        <w:rPr>
          <w:b/>
        </w:rPr>
        <w:t xml:space="preserve"> </w:t>
      </w:r>
    </w:p>
    <w:p w:rsidR="00C57D48" w:rsidRPr="008C2071" w:rsidRDefault="00C57D48" w:rsidP="00C57D48">
      <w:pPr>
        <w:ind w:right="175"/>
        <w:jc w:val="both"/>
      </w:pPr>
    </w:p>
    <w:p w:rsidR="00C57D48" w:rsidRPr="000767E5" w:rsidRDefault="00C57D48" w:rsidP="00C57D48">
      <w:pPr>
        <w:ind w:firstLine="709"/>
        <w:jc w:val="both"/>
        <w:rPr>
          <w:rFonts w:ascii="Times New Roman" w:hAnsi="Times New Roman"/>
          <w:b/>
          <w:sz w:val="24"/>
          <w:szCs w:val="24"/>
        </w:rPr>
      </w:pPr>
      <w:r w:rsidRPr="000767E5">
        <w:rPr>
          <w:rFonts w:ascii="Times New Roman" w:hAnsi="Times New Roman"/>
          <w:b/>
          <w:sz w:val="24"/>
          <w:szCs w:val="24"/>
        </w:rPr>
        <w:t xml:space="preserve">В ходе обсуждения депутаты приняли решение (за – </w:t>
      </w:r>
      <w:r>
        <w:rPr>
          <w:rFonts w:ascii="Times New Roman" w:hAnsi="Times New Roman"/>
          <w:b/>
          <w:sz w:val="24"/>
          <w:szCs w:val="24"/>
        </w:rPr>
        <w:t>12</w:t>
      </w:r>
      <w:r w:rsidRPr="000767E5">
        <w:rPr>
          <w:rFonts w:ascii="Times New Roman" w:hAnsi="Times New Roman"/>
          <w:b/>
          <w:sz w:val="24"/>
          <w:szCs w:val="24"/>
        </w:rPr>
        <w:t>, против – 0, воздержались – 0). Решение прилагается к протоколу.</w:t>
      </w:r>
    </w:p>
    <w:p w:rsidR="00C17D30" w:rsidRDefault="00C17D30" w:rsidP="00093562">
      <w:pPr>
        <w:jc w:val="both"/>
        <w:rPr>
          <w:rFonts w:ascii="Times New Roman" w:hAnsi="Times New Roman"/>
          <w:sz w:val="24"/>
          <w:szCs w:val="24"/>
        </w:rPr>
      </w:pPr>
    </w:p>
    <w:p w:rsidR="00C57D48" w:rsidRPr="001C13C6" w:rsidRDefault="00C57D48" w:rsidP="00C57D48">
      <w:pPr>
        <w:jc w:val="both"/>
        <w:rPr>
          <w:rFonts w:ascii="Times New Roman" w:hAnsi="Times New Roman"/>
          <w:b/>
          <w:sz w:val="24"/>
        </w:rPr>
      </w:pPr>
      <w:r>
        <w:rPr>
          <w:rFonts w:ascii="Times New Roman" w:hAnsi="Times New Roman"/>
          <w:b/>
          <w:sz w:val="24"/>
        </w:rPr>
        <w:t>4</w:t>
      </w:r>
      <w:r w:rsidRPr="001C13C6">
        <w:rPr>
          <w:rFonts w:ascii="Times New Roman" w:hAnsi="Times New Roman"/>
          <w:b/>
          <w:sz w:val="24"/>
        </w:rPr>
        <w:t>. СЛУШАЛИ:</w:t>
      </w:r>
    </w:p>
    <w:p w:rsidR="00565054" w:rsidRPr="00565054" w:rsidRDefault="00565054" w:rsidP="00C57D48">
      <w:pPr>
        <w:ind w:firstLine="709"/>
        <w:jc w:val="both"/>
        <w:rPr>
          <w:rFonts w:ascii="Times New Roman" w:hAnsi="Times New Roman"/>
          <w:b/>
          <w:bCs/>
          <w:sz w:val="24"/>
          <w:szCs w:val="24"/>
        </w:rPr>
      </w:pPr>
      <w:proofErr w:type="gramStart"/>
      <w:r w:rsidRPr="00565054">
        <w:rPr>
          <w:rFonts w:ascii="Times New Roman" w:hAnsi="Times New Roman"/>
          <w:b/>
          <w:bCs/>
          <w:sz w:val="24"/>
          <w:szCs w:val="24"/>
        </w:rPr>
        <w:t>О проекте решения «</w:t>
      </w:r>
      <w:r w:rsidRPr="00565054">
        <w:rPr>
          <w:rFonts w:ascii="Times New Roman" w:hAnsi="Times New Roman"/>
          <w:b/>
          <w:sz w:val="24"/>
          <w:szCs w:val="24"/>
        </w:rPr>
        <w:t>О внесении изменений в решение Совета депутатов муниципального образования «Муниципальный округ Глазовский район Удмуртской Республики» от 23 декабря 2021 года №92 «О бюджете муниципального образования «Муниципальный округ Глазовский район Удмуртской Республики» на 2022 год и на плановый период</w:t>
      </w:r>
      <w:r w:rsidRPr="00565054">
        <w:rPr>
          <w:rFonts w:ascii="Times New Roman" w:hAnsi="Times New Roman"/>
          <w:b/>
          <w:bCs/>
          <w:sz w:val="24"/>
          <w:szCs w:val="24"/>
        </w:rPr>
        <w:t xml:space="preserve"> 2023 и 2024 годов» (в редакции решения Совета</w:t>
      </w:r>
      <w:r w:rsidRPr="00565054">
        <w:rPr>
          <w:rFonts w:ascii="Times New Roman" w:hAnsi="Times New Roman"/>
          <w:b/>
          <w:sz w:val="24"/>
          <w:szCs w:val="24"/>
        </w:rPr>
        <w:t xml:space="preserve"> депутатов муниципального образования «Муниципальный округ Глазовский район Удмуртской Республики» </w:t>
      </w:r>
      <w:r w:rsidRPr="00565054">
        <w:rPr>
          <w:rFonts w:ascii="Times New Roman" w:hAnsi="Times New Roman"/>
          <w:b/>
          <w:bCs/>
          <w:sz w:val="24"/>
          <w:szCs w:val="24"/>
        </w:rPr>
        <w:t>от 27.01.2022</w:t>
      </w:r>
      <w:proofErr w:type="gramEnd"/>
      <w:r w:rsidRPr="00565054">
        <w:rPr>
          <w:rFonts w:ascii="Times New Roman" w:hAnsi="Times New Roman"/>
          <w:b/>
          <w:bCs/>
          <w:sz w:val="24"/>
          <w:szCs w:val="24"/>
        </w:rPr>
        <w:t xml:space="preserve"> №</w:t>
      </w:r>
      <w:proofErr w:type="gramStart"/>
      <w:r w:rsidRPr="00565054">
        <w:rPr>
          <w:rFonts w:ascii="Times New Roman" w:hAnsi="Times New Roman"/>
          <w:b/>
          <w:bCs/>
          <w:sz w:val="24"/>
          <w:szCs w:val="24"/>
        </w:rPr>
        <w:t>120, от 24.02.2022 №142, от 31.03.2022 №168, от 28.04.2022 №189, от 26.05.2022 №220, от 28.07.2022 №229)».</w:t>
      </w:r>
      <w:proofErr w:type="gramEnd"/>
    </w:p>
    <w:p w:rsidR="00C57D48" w:rsidRPr="00C57D48" w:rsidRDefault="00C57D48" w:rsidP="00C57D48">
      <w:pPr>
        <w:ind w:firstLine="709"/>
        <w:jc w:val="both"/>
        <w:rPr>
          <w:rFonts w:ascii="Times New Roman" w:hAnsi="Times New Roman"/>
          <w:sz w:val="24"/>
          <w:szCs w:val="24"/>
        </w:rPr>
      </w:pPr>
      <w:r w:rsidRPr="00C57D48">
        <w:rPr>
          <w:rFonts w:ascii="Times New Roman" w:hAnsi="Times New Roman"/>
          <w:sz w:val="24"/>
        </w:rPr>
        <w:t>С информацией по данному вопросу выступил</w:t>
      </w:r>
      <w:r>
        <w:rPr>
          <w:rFonts w:ascii="Times New Roman" w:hAnsi="Times New Roman"/>
          <w:sz w:val="24"/>
        </w:rPr>
        <w:t xml:space="preserve">а начальник </w:t>
      </w:r>
      <w:r w:rsidR="00565054">
        <w:rPr>
          <w:rFonts w:ascii="Times New Roman" w:hAnsi="Times New Roman"/>
          <w:sz w:val="24"/>
        </w:rPr>
        <w:t>Управления финансов</w:t>
      </w:r>
      <w:r>
        <w:rPr>
          <w:rFonts w:ascii="Times New Roman" w:hAnsi="Times New Roman"/>
          <w:sz w:val="24"/>
        </w:rPr>
        <w:t xml:space="preserve"> Администрации Глазовского района </w:t>
      </w:r>
      <w:proofErr w:type="spellStart"/>
      <w:r>
        <w:rPr>
          <w:rFonts w:ascii="Times New Roman" w:hAnsi="Times New Roman"/>
          <w:sz w:val="24"/>
        </w:rPr>
        <w:t>Н.</w:t>
      </w:r>
      <w:r w:rsidR="00565054">
        <w:rPr>
          <w:rFonts w:ascii="Times New Roman" w:hAnsi="Times New Roman"/>
          <w:sz w:val="24"/>
        </w:rPr>
        <w:t>Н.Поздеева</w:t>
      </w:r>
      <w:proofErr w:type="spellEnd"/>
      <w:r w:rsidRPr="00C57D48">
        <w:rPr>
          <w:rFonts w:ascii="Times New Roman" w:hAnsi="Times New Roman"/>
          <w:sz w:val="24"/>
          <w:szCs w:val="24"/>
        </w:rPr>
        <w:t>:</w:t>
      </w:r>
    </w:p>
    <w:p w:rsidR="00DA1CF9" w:rsidRPr="00DA1CF9" w:rsidRDefault="00C57D48" w:rsidP="00DA1CF9">
      <w:pPr>
        <w:ind w:firstLine="708"/>
        <w:jc w:val="both"/>
        <w:rPr>
          <w:rFonts w:ascii="Times New Roman" w:hAnsi="Times New Roman"/>
          <w:sz w:val="24"/>
          <w:szCs w:val="24"/>
        </w:rPr>
      </w:pPr>
      <w:r w:rsidRPr="00DA1CF9">
        <w:rPr>
          <w:rFonts w:ascii="Times New Roman" w:hAnsi="Times New Roman"/>
          <w:b/>
          <w:sz w:val="24"/>
        </w:rPr>
        <w:t xml:space="preserve">- </w:t>
      </w:r>
      <w:r w:rsidR="00DA1CF9" w:rsidRPr="00DA1CF9">
        <w:rPr>
          <w:rFonts w:ascii="Times New Roman" w:hAnsi="Times New Roman"/>
          <w:sz w:val="24"/>
          <w:szCs w:val="24"/>
        </w:rPr>
        <w:t xml:space="preserve">Основные характеристики бюджета муниципального образования </w:t>
      </w:r>
      <w:r w:rsidR="00DA1CF9" w:rsidRPr="00DA1CF9">
        <w:rPr>
          <w:rFonts w:ascii="Times New Roman" w:hAnsi="Times New Roman"/>
          <w:sz w:val="24"/>
        </w:rPr>
        <w:t xml:space="preserve">«Муниципальный округ Глазовский район Удмуртской Республики» </w:t>
      </w:r>
      <w:r w:rsidR="00DA1CF9" w:rsidRPr="00DA1CF9">
        <w:rPr>
          <w:rFonts w:ascii="Times New Roman" w:hAnsi="Times New Roman"/>
          <w:b/>
          <w:sz w:val="24"/>
          <w:szCs w:val="24"/>
        </w:rPr>
        <w:t>на 2022 год</w:t>
      </w:r>
      <w:r w:rsidR="00DA1CF9" w:rsidRPr="00DA1CF9">
        <w:rPr>
          <w:rFonts w:ascii="Times New Roman" w:hAnsi="Times New Roman"/>
          <w:sz w:val="24"/>
          <w:szCs w:val="24"/>
        </w:rPr>
        <w:t xml:space="preserve"> изменить следующим образом:</w:t>
      </w:r>
    </w:p>
    <w:p w:rsidR="00DA1CF9" w:rsidRPr="00DA1CF9" w:rsidRDefault="00DA1CF9" w:rsidP="00DA1CF9">
      <w:pPr>
        <w:ind w:firstLine="708"/>
        <w:jc w:val="both"/>
        <w:rPr>
          <w:rFonts w:ascii="Times New Roman" w:hAnsi="Times New Roman"/>
          <w:sz w:val="24"/>
          <w:szCs w:val="24"/>
        </w:rPr>
      </w:pPr>
      <w:r w:rsidRPr="00DA1CF9">
        <w:rPr>
          <w:rFonts w:ascii="Times New Roman" w:hAnsi="Times New Roman"/>
          <w:sz w:val="24"/>
          <w:szCs w:val="24"/>
        </w:rPr>
        <w:t xml:space="preserve">Увеличить доходы бюджета муниципального образования </w:t>
      </w:r>
      <w:r w:rsidRPr="00DA1CF9">
        <w:rPr>
          <w:rFonts w:ascii="Times New Roman" w:hAnsi="Times New Roman"/>
          <w:sz w:val="24"/>
        </w:rPr>
        <w:t xml:space="preserve">«Муниципальный округ Глазовский район Удмуртской Республики» </w:t>
      </w:r>
      <w:r w:rsidRPr="00DA1CF9">
        <w:rPr>
          <w:rFonts w:ascii="Times New Roman" w:hAnsi="Times New Roman"/>
          <w:sz w:val="24"/>
          <w:szCs w:val="24"/>
        </w:rPr>
        <w:t xml:space="preserve">на 6861,2 тыс. рублей. </w:t>
      </w:r>
    </w:p>
    <w:p w:rsidR="00DA1CF9" w:rsidRPr="00DA1CF9" w:rsidRDefault="00DA1CF9" w:rsidP="00DA1CF9">
      <w:pPr>
        <w:ind w:firstLine="708"/>
        <w:jc w:val="both"/>
        <w:rPr>
          <w:rFonts w:ascii="Times New Roman" w:hAnsi="Times New Roman"/>
          <w:sz w:val="24"/>
          <w:szCs w:val="24"/>
        </w:rPr>
      </w:pPr>
      <w:r w:rsidRPr="00DA1CF9">
        <w:rPr>
          <w:rFonts w:ascii="Times New Roman" w:hAnsi="Times New Roman"/>
          <w:sz w:val="24"/>
          <w:szCs w:val="24"/>
        </w:rPr>
        <w:t xml:space="preserve">Увеличить расходы бюджета муниципального образования </w:t>
      </w:r>
      <w:r w:rsidRPr="00DA1CF9">
        <w:rPr>
          <w:rFonts w:ascii="Times New Roman" w:hAnsi="Times New Roman"/>
          <w:sz w:val="24"/>
        </w:rPr>
        <w:t xml:space="preserve">«Муниципальный округ Глазовский район Удмуртской Республики» </w:t>
      </w:r>
      <w:r w:rsidRPr="00DA1CF9">
        <w:rPr>
          <w:rFonts w:ascii="Times New Roman" w:hAnsi="Times New Roman"/>
          <w:sz w:val="24"/>
          <w:szCs w:val="24"/>
        </w:rPr>
        <w:t>на 12002,2 тыс. рублей.</w:t>
      </w:r>
    </w:p>
    <w:p w:rsidR="00DA1CF9" w:rsidRPr="00DA1CF9" w:rsidRDefault="00DA1CF9" w:rsidP="00DA1CF9">
      <w:pPr>
        <w:ind w:firstLine="708"/>
        <w:jc w:val="both"/>
        <w:rPr>
          <w:rFonts w:ascii="Times New Roman" w:hAnsi="Times New Roman"/>
          <w:sz w:val="24"/>
        </w:rPr>
      </w:pPr>
      <w:r w:rsidRPr="00DA1CF9">
        <w:rPr>
          <w:rFonts w:ascii="Times New Roman" w:hAnsi="Times New Roman"/>
          <w:sz w:val="24"/>
        </w:rPr>
        <w:t xml:space="preserve">Увеличить источники финансирования дефицита бюджета </w:t>
      </w:r>
      <w:r w:rsidRPr="00DA1CF9">
        <w:rPr>
          <w:rFonts w:ascii="Times New Roman" w:hAnsi="Times New Roman"/>
          <w:sz w:val="24"/>
          <w:szCs w:val="24"/>
        </w:rPr>
        <w:t xml:space="preserve">муниципального образования </w:t>
      </w:r>
      <w:r w:rsidRPr="00DA1CF9">
        <w:rPr>
          <w:rFonts w:ascii="Times New Roman" w:hAnsi="Times New Roman"/>
          <w:sz w:val="24"/>
        </w:rPr>
        <w:t>«Муниципальный округ Глазовский район Удмуртской Республики» на сумму 5141,0 тыс. рублей.</w:t>
      </w:r>
    </w:p>
    <w:p w:rsidR="00C57D48" w:rsidRPr="00DA1CF9" w:rsidRDefault="00DA1CF9" w:rsidP="00DA1CF9">
      <w:pPr>
        <w:ind w:firstLine="708"/>
        <w:jc w:val="both"/>
        <w:rPr>
          <w:rFonts w:ascii="Times New Roman" w:hAnsi="Times New Roman"/>
          <w:sz w:val="24"/>
          <w:szCs w:val="24"/>
        </w:rPr>
      </w:pPr>
      <w:r w:rsidRPr="00DA1CF9">
        <w:rPr>
          <w:rFonts w:ascii="Times New Roman" w:hAnsi="Times New Roman"/>
          <w:sz w:val="24"/>
          <w:szCs w:val="24"/>
        </w:rPr>
        <w:t>В связи с подготовкой к отопительному периоду в сфере жилищно - коммунального хозяйства планируется привлечение коммерческого кредита на сумму 5141,0 тыс. рублей, в счет последующего восстановления средств из бюджета Удмуртской Республики (Минстрой УР).</w:t>
      </w:r>
    </w:p>
    <w:p w:rsidR="00DA1CF9" w:rsidRPr="00DA1CF9" w:rsidRDefault="00DA1CF9" w:rsidP="00DA1CF9">
      <w:pPr>
        <w:tabs>
          <w:tab w:val="left" w:pos="0"/>
          <w:tab w:val="left" w:pos="851"/>
        </w:tabs>
        <w:jc w:val="both"/>
        <w:rPr>
          <w:rFonts w:ascii="Times New Roman" w:hAnsi="Times New Roman"/>
          <w:sz w:val="24"/>
          <w:szCs w:val="24"/>
        </w:rPr>
      </w:pPr>
      <w:r>
        <w:rPr>
          <w:rFonts w:ascii="Times New Roman" w:hAnsi="Times New Roman"/>
          <w:sz w:val="24"/>
          <w:szCs w:val="24"/>
        </w:rPr>
        <w:tab/>
      </w:r>
      <w:r w:rsidRPr="00DA1CF9">
        <w:rPr>
          <w:rFonts w:ascii="Times New Roman" w:hAnsi="Times New Roman"/>
          <w:sz w:val="24"/>
          <w:szCs w:val="24"/>
        </w:rPr>
        <w:t xml:space="preserve">Увеличить </w:t>
      </w:r>
      <w:r w:rsidRPr="00DA1CF9">
        <w:rPr>
          <w:rFonts w:ascii="Times New Roman" w:hAnsi="Times New Roman"/>
          <w:b/>
          <w:sz w:val="24"/>
          <w:szCs w:val="24"/>
        </w:rPr>
        <w:t>межбюджетные трансферты</w:t>
      </w:r>
      <w:r w:rsidRPr="00DA1CF9">
        <w:rPr>
          <w:rFonts w:ascii="Times New Roman" w:hAnsi="Times New Roman"/>
          <w:sz w:val="24"/>
          <w:szCs w:val="24"/>
        </w:rPr>
        <w:t xml:space="preserve"> на 2022 год в сумме 6861,2 тыс. рублей, в соответствии с доведенными Уведомлениями по расчетам между бюджетами и Постановлениями Правительства УР и направить:</w:t>
      </w:r>
    </w:p>
    <w:p w:rsidR="00DA1CF9" w:rsidRPr="00DA1CF9" w:rsidRDefault="00EE5F89" w:rsidP="00DA1CF9">
      <w:pPr>
        <w:tabs>
          <w:tab w:val="left" w:pos="0"/>
          <w:tab w:val="left" w:pos="851"/>
        </w:tabs>
        <w:jc w:val="both"/>
        <w:rPr>
          <w:rFonts w:ascii="Times New Roman" w:hAnsi="Times New Roman"/>
          <w:sz w:val="24"/>
          <w:szCs w:val="24"/>
        </w:rPr>
      </w:pPr>
      <w:r>
        <w:rPr>
          <w:rFonts w:ascii="Times New Roman" w:hAnsi="Times New Roman"/>
          <w:sz w:val="24"/>
          <w:szCs w:val="24"/>
        </w:rPr>
        <w:tab/>
      </w:r>
      <w:r w:rsidR="00DA1CF9" w:rsidRPr="00DA1CF9">
        <w:rPr>
          <w:rFonts w:ascii="Times New Roman" w:hAnsi="Times New Roman"/>
          <w:sz w:val="24"/>
          <w:szCs w:val="24"/>
        </w:rPr>
        <w:t>- 142,9 тыс. рублей на реализацию проектов молодёжного инициативного бюджетирования (уведомление № 1255 от 01.08.2022);</w:t>
      </w:r>
    </w:p>
    <w:p w:rsidR="00DA1CF9" w:rsidRPr="00DA1CF9" w:rsidRDefault="00EE5F89" w:rsidP="00DA1CF9">
      <w:pPr>
        <w:tabs>
          <w:tab w:val="left" w:pos="0"/>
          <w:tab w:val="left" w:pos="851"/>
        </w:tabs>
        <w:jc w:val="both"/>
        <w:rPr>
          <w:rFonts w:ascii="Times New Roman" w:hAnsi="Times New Roman"/>
          <w:sz w:val="24"/>
          <w:szCs w:val="24"/>
        </w:rPr>
      </w:pPr>
      <w:r>
        <w:rPr>
          <w:rFonts w:ascii="Times New Roman" w:hAnsi="Times New Roman"/>
          <w:sz w:val="24"/>
          <w:szCs w:val="24"/>
        </w:rPr>
        <w:tab/>
      </w:r>
      <w:r w:rsidR="00DA1CF9" w:rsidRPr="00DA1CF9">
        <w:rPr>
          <w:rFonts w:ascii="Times New Roman" w:hAnsi="Times New Roman"/>
          <w:sz w:val="24"/>
          <w:szCs w:val="24"/>
        </w:rPr>
        <w:t>- 757,1 тыс. рублей на реализацию проектов молодёжного инициативного бюджетирования (уведомление № 1255 от 01.08.2022);</w:t>
      </w:r>
    </w:p>
    <w:p w:rsidR="00DA1CF9" w:rsidRPr="00DA1CF9" w:rsidRDefault="00EE5F89" w:rsidP="00DA1CF9">
      <w:pPr>
        <w:tabs>
          <w:tab w:val="left" w:pos="0"/>
          <w:tab w:val="left" w:pos="851"/>
        </w:tabs>
        <w:jc w:val="both"/>
        <w:rPr>
          <w:rFonts w:ascii="Times New Roman" w:hAnsi="Times New Roman"/>
          <w:sz w:val="24"/>
          <w:szCs w:val="24"/>
        </w:rPr>
      </w:pPr>
      <w:r>
        <w:rPr>
          <w:rFonts w:ascii="Times New Roman" w:hAnsi="Times New Roman"/>
          <w:sz w:val="24"/>
          <w:szCs w:val="24"/>
        </w:rPr>
        <w:tab/>
      </w:r>
      <w:proofErr w:type="gramStart"/>
      <w:r w:rsidR="00DA1CF9" w:rsidRPr="00DA1CF9">
        <w:rPr>
          <w:rFonts w:ascii="Times New Roman" w:hAnsi="Times New Roman"/>
          <w:sz w:val="24"/>
          <w:szCs w:val="24"/>
        </w:rPr>
        <w:t>- 539,1 тыс. рублей на создание и обеспечение функционирования центров образования цифрового, гуманитарного  профилей «Точка роста» и центров образования естественно-научной и технологической направленностей «Точка роста» в общеобразовательных организациях, расположенных в сельской местности и малых городах (уведомление № 1285 от 27.07.2022);</w:t>
      </w:r>
      <w:proofErr w:type="gramEnd"/>
    </w:p>
    <w:p w:rsidR="00DA1CF9" w:rsidRPr="00DA1CF9" w:rsidRDefault="00EE5F89" w:rsidP="00DA1CF9">
      <w:pPr>
        <w:tabs>
          <w:tab w:val="left" w:pos="0"/>
          <w:tab w:val="left" w:pos="851"/>
        </w:tabs>
        <w:jc w:val="both"/>
        <w:rPr>
          <w:rFonts w:ascii="Times New Roman" w:hAnsi="Times New Roman"/>
          <w:sz w:val="24"/>
        </w:rPr>
      </w:pPr>
      <w:r>
        <w:rPr>
          <w:rFonts w:ascii="Times New Roman" w:hAnsi="Times New Roman"/>
          <w:sz w:val="24"/>
          <w:szCs w:val="24"/>
        </w:rPr>
        <w:tab/>
      </w:r>
      <w:r w:rsidR="00DA1CF9" w:rsidRPr="00DA1CF9">
        <w:rPr>
          <w:rFonts w:ascii="Times New Roman" w:hAnsi="Times New Roman"/>
          <w:sz w:val="24"/>
          <w:szCs w:val="24"/>
        </w:rPr>
        <w:t xml:space="preserve">- 2242,2 тыс. рублей  </w:t>
      </w:r>
      <w:r w:rsidR="00DA1CF9" w:rsidRPr="00DA1CF9">
        <w:rPr>
          <w:rFonts w:ascii="Times New Roman" w:hAnsi="Times New Roman"/>
          <w:sz w:val="24"/>
        </w:rPr>
        <w:t>из резервного фонда Правительства Удмуртской Республики (в том числе: 250,0 тыс. рублей на замену конфорок электроплит на пищеблоках в 11 образовательных учреждениях Глазовского района; 1992,2 тыс. рублей на благоустройство ИКП «</w:t>
      </w:r>
      <w:proofErr w:type="spellStart"/>
      <w:r w:rsidR="00DA1CF9" w:rsidRPr="00DA1CF9">
        <w:rPr>
          <w:rFonts w:ascii="Times New Roman" w:hAnsi="Times New Roman"/>
          <w:sz w:val="24"/>
        </w:rPr>
        <w:t>Дондыдор</w:t>
      </w:r>
      <w:proofErr w:type="spellEnd"/>
      <w:r w:rsidR="00DA1CF9" w:rsidRPr="00DA1CF9">
        <w:rPr>
          <w:rFonts w:ascii="Times New Roman" w:hAnsi="Times New Roman"/>
          <w:sz w:val="24"/>
        </w:rPr>
        <w:t>» в д. Адам Глазовского района УР) (уведомление № 1330 от 02.08.2022);</w:t>
      </w:r>
    </w:p>
    <w:p w:rsidR="00DA1CF9" w:rsidRPr="00DA1CF9" w:rsidRDefault="00EE5F89" w:rsidP="00DA1CF9">
      <w:pPr>
        <w:tabs>
          <w:tab w:val="left" w:pos="0"/>
          <w:tab w:val="left" w:pos="851"/>
        </w:tabs>
        <w:jc w:val="both"/>
        <w:rPr>
          <w:rFonts w:ascii="Times New Roman" w:hAnsi="Times New Roman"/>
          <w:sz w:val="24"/>
        </w:rPr>
      </w:pPr>
      <w:r>
        <w:rPr>
          <w:rFonts w:ascii="Times New Roman" w:hAnsi="Times New Roman"/>
          <w:sz w:val="24"/>
        </w:rPr>
        <w:lastRenderedPageBreak/>
        <w:tab/>
      </w:r>
      <w:r w:rsidR="00DA1CF9" w:rsidRPr="00DA1CF9">
        <w:rPr>
          <w:rFonts w:ascii="Times New Roman" w:hAnsi="Times New Roman"/>
          <w:sz w:val="24"/>
        </w:rPr>
        <w:t xml:space="preserve">- 3179,9 тыс. рублей </w:t>
      </w:r>
      <w:r w:rsidR="00DA1CF9" w:rsidRPr="00DA1CF9">
        <w:rPr>
          <w:rFonts w:ascii="Times New Roman" w:hAnsi="Times New Roman"/>
          <w:sz w:val="24"/>
          <w:szCs w:val="24"/>
        </w:rPr>
        <w:t>на расходы на мероприятия по безопасности образовательных организаций в УР (уведомление № 1389 от 11.08.2022).</w:t>
      </w:r>
    </w:p>
    <w:p w:rsidR="00C57D48" w:rsidRPr="008C2071" w:rsidRDefault="00C57D48" w:rsidP="00C57D48">
      <w:pPr>
        <w:ind w:right="175"/>
        <w:jc w:val="both"/>
      </w:pPr>
    </w:p>
    <w:p w:rsidR="00C57D48" w:rsidRPr="000767E5" w:rsidRDefault="00C57D48" w:rsidP="00C57D48">
      <w:pPr>
        <w:ind w:firstLine="709"/>
        <w:jc w:val="both"/>
        <w:rPr>
          <w:rFonts w:ascii="Times New Roman" w:hAnsi="Times New Roman"/>
          <w:b/>
          <w:sz w:val="24"/>
          <w:szCs w:val="24"/>
        </w:rPr>
      </w:pPr>
      <w:r w:rsidRPr="000767E5">
        <w:rPr>
          <w:rFonts w:ascii="Times New Roman" w:hAnsi="Times New Roman"/>
          <w:b/>
          <w:sz w:val="24"/>
          <w:szCs w:val="24"/>
        </w:rPr>
        <w:t xml:space="preserve">В ходе обсуждения депутаты приняли решение (за – </w:t>
      </w:r>
      <w:r>
        <w:rPr>
          <w:rFonts w:ascii="Times New Roman" w:hAnsi="Times New Roman"/>
          <w:b/>
          <w:sz w:val="24"/>
          <w:szCs w:val="24"/>
        </w:rPr>
        <w:t>12</w:t>
      </w:r>
      <w:r w:rsidRPr="000767E5">
        <w:rPr>
          <w:rFonts w:ascii="Times New Roman" w:hAnsi="Times New Roman"/>
          <w:b/>
          <w:sz w:val="24"/>
          <w:szCs w:val="24"/>
        </w:rPr>
        <w:t>, против – 0, воздержались – 0). Решение прилагается к протоколу.</w:t>
      </w:r>
    </w:p>
    <w:p w:rsidR="00C17D30" w:rsidRDefault="00C17D30" w:rsidP="00093562">
      <w:pPr>
        <w:jc w:val="both"/>
        <w:rPr>
          <w:rFonts w:ascii="Times New Roman" w:hAnsi="Times New Roman"/>
          <w:sz w:val="24"/>
          <w:szCs w:val="24"/>
        </w:rPr>
      </w:pPr>
    </w:p>
    <w:p w:rsidR="00565054" w:rsidRPr="001C13C6" w:rsidRDefault="00565054" w:rsidP="00565054">
      <w:pPr>
        <w:jc w:val="both"/>
        <w:rPr>
          <w:rFonts w:ascii="Times New Roman" w:hAnsi="Times New Roman"/>
          <w:b/>
          <w:sz w:val="24"/>
        </w:rPr>
      </w:pPr>
      <w:r>
        <w:rPr>
          <w:rFonts w:ascii="Times New Roman" w:hAnsi="Times New Roman"/>
          <w:b/>
          <w:sz w:val="24"/>
        </w:rPr>
        <w:t>5</w:t>
      </w:r>
      <w:r w:rsidRPr="001C13C6">
        <w:rPr>
          <w:rFonts w:ascii="Times New Roman" w:hAnsi="Times New Roman"/>
          <w:b/>
          <w:sz w:val="24"/>
        </w:rPr>
        <w:t>. СЛУШАЛИ:</w:t>
      </w:r>
    </w:p>
    <w:p w:rsidR="00565054" w:rsidRPr="00565054" w:rsidRDefault="00565054" w:rsidP="00565054">
      <w:pPr>
        <w:ind w:firstLine="708"/>
        <w:jc w:val="both"/>
        <w:rPr>
          <w:rFonts w:ascii="Times New Roman" w:hAnsi="Times New Roman"/>
          <w:b/>
          <w:sz w:val="24"/>
          <w:szCs w:val="24"/>
        </w:rPr>
      </w:pPr>
      <w:r w:rsidRPr="00565054">
        <w:rPr>
          <w:rFonts w:ascii="Times New Roman" w:hAnsi="Times New Roman"/>
          <w:b/>
          <w:sz w:val="24"/>
          <w:szCs w:val="24"/>
        </w:rPr>
        <w:t>Отчет об исполнении бюджета муниципального образования «Муниципальный округ Глазовский район Удмуртской Республики» за 1 полугодие 2022 года.</w:t>
      </w:r>
    </w:p>
    <w:p w:rsidR="00565054" w:rsidRPr="00C57D48" w:rsidRDefault="00565054" w:rsidP="00565054">
      <w:pPr>
        <w:ind w:firstLine="709"/>
        <w:jc w:val="both"/>
        <w:rPr>
          <w:rFonts w:ascii="Times New Roman" w:hAnsi="Times New Roman"/>
          <w:sz w:val="24"/>
          <w:szCs w:val="24"/>
        </w:rPr>
      </w:pPr>
      <w:r w:rsidRPr="00C57D48">
        <w:rPr>
          <w:rFonts w:ascii="Times New Roman" w:hAnsi="Times New Roman"/>
          <w:sz w:val="24"/>
        </w:rPr>
        <w:t>С информацией по данному вопросу выступил</w:t>
      </w:r>
      <w:r>
        <w:rPr>
          <w:rFonts w:ascii="Times New Roman" w:hAnsi="Times New Roman"/>
          <w:sz w:val="24"/>
        </w:rPr>
        <w:t xml:space="preserve">а начальник Управления финансов Администрации Глазовского района </w:t>
      </w:r>
      <w:proofErr w:type="spellStart"/>
      <w:r>
        <w:rPr>
          <w:rFonts w:ascii="Times New Roman" w:hAnsi="Times New Roman"/>
          <w:sz w:val="24"/>
        </w:rPr>
        <w:t>Н.Н.Поздеева</w:t>
      </w:r>
      <w:proofErr w:type="spellEnd"/>
      <w:r w:rsidRPr="00C57D48">
        <w:rPr>
          <w:rFonts w:ascii="Times New Roman" w:hAnsi="Times New Roman"/>
          <w:sz w:val="24"/>
          <w:szCs w:val="24"/>
        </w:rPr>
        <w:t>:</w:t>
      </w:r>
    </w:p>
    <w:p w:rsidR="00925401" w:rsidRPr="00925401" w:rsidRDefault="00565054" w:rsidP="00925401">
      <w:pPr>
        <w:jc w:val="both"/>
        <w:rPr>
          <w:rFonts w:ascii="Times New Roman" w:hAnsi="Times New Roman"/>
          <w:sz w:val="24"/>
          <w:szCs w:val="24"/>
        </w:rPr>
      </w:pPr>
      <w:r w:rsidRPr="00822723">
        <w:rPr>
          <w:b/>
        </w:rPr>
        <w:tab/>
      </w:r>
      <w:r w:rsidRPr="00925401">
        <w:rPr>
          <w:rFonts w:ascii="Times New Roman" w:hAnsi="Times New Roman"/>
          <w:b/>
          <w:sz w:val="24"/>
          <w:szCs w:val="24"/>
        </w:rPr>
        <w:t xml:space="preserve">- </w:t>
      </w:r>
      <w:r w:rsidR="00925401" w:rsidRPr="00925401">
        <w:rPr>
          <w:rFonts w:ascii="Times New Roman" w:hAnsi="Times New Roman"/>
          <w:sz w:val="24"/>
          <w:szCs w:val="24"/>
        </w:rPr>
        <w:t xml:space="preserve">Бюджет района за 1 полугодие 2022 года исполнен в целом по доходам в объеме 315344,6 тыс. руб., что составляет 71,2% к полугодовому плану, к уровню прошлого года исполнение составило 105,3% или получено доходов больше на 15915,9 тыс. руб. </w:t>
      </w:r>
    </w:p>
    <w:p w:rsidR="00925401" w:rsidRPr="00925401" w:rsidRDefault="00925401" w:rsidP="00925401">
      <w:pPr>
        <w:ind w:firstLine="708"/>
        <w:jc w:val="both"/>
        <w:rPr>
          <w:rFonts w:ascii="Times New Roman" w:hAnsi="Times New Roman"/>
          <w:sz w:val="24"/>
          <w:szCs w:val="24"/>
        </w:rPr>
      </w:pPr>
      <w:r w:rsidRPr="00925401">
        <w:rPr>
          <w:rFonts w:ascii="Times New Roman" w:hAnsi="Times New Roman"/>
          <w:sz w:val="24"/>
          <w:szCs w:val="24"/>
        </w:rPr>
        <w:t>Собственные доходы бюджета исполнены в сумме 84773,9тыс. руб. или на 105,0% к полугодовому плану. К уровню прошлого года исполнение составило 104,8% или получено доходов больше на сумму 3859,7 тыс. руб.</w:t>
      </w:r>
    </w:p>
    <w:p w:rsidR="00925401" w:rsidRPr="00925401" w:rsidRDefault="00925401" w:rsidP="00925401">
      <w:pPr>
        <w:ind w:firstLine="708"/>
        <w:jc w:val="both"/>
        <w:rPr>
          <w:rFonts w:ascii="Times New Roman" w:hAnsi="Times New Roman"/>
          <w:sz w:val="24"/>
          <w:szCs w:val="24"/>
        </w:rPr>
      </w:pPr>
      <w:r w:rsidRPr="00925401">
        <w:rPr>
          <w:rFonts w:ascii="Times New Roman" w:hAnsi="Times New Roman"/>
          <w:sz w:val="24"/>
          <w:szCs w:val="24"/>
        </w:rPr>
        <w:t>Доля собственных доходов в общем объеме составляет 26,9%.</w:t>
      </w:r>
    </w:p>
    <w:p w:rsidR="00925401" w:rsidRPr="00925401" w:rsidRDefault="00925401" w:rsidP="00925401">
      <w:pPr>
        <w:ind w:firstLine="708"/>
        <w:jc w:val="both"/>
        <w:rPr>
          <w:rFonts w:ascii="Times New Roman" w:hAnsi="Times New Roman"/>
          <w:sz w:val="24"/>
          <w:szCs w:val="24"/>
        </w:rPr>
      </w:pPr>
      <w:r w:rsidRPr="00925401">
        <w:rPr>
          <w:rFonts w:ascii="Times New Roman" w:hAnsi="Times New Roman"/>
          <w:sz w:val="24"/>
          <w:szCs w:val="24"/>
        </w:rPr>
        <w:t>Бюджет района по расходам за 1 полугодие 2022 года исполнен в объеме 331307,9  тыс. руб. или на 45,7% к годовому назначению,  уровень ана</w:t>
      </w:r>
      <w:r>
        <w:rPr>
          <w:rFonts w:ascii="Times New Roman" w:hAnsi="Times New Roman"/>
          <w:sz w:val="24"/>
          <w:szCs w:val="24"/>
        </w:rPr>
        <w:t>логичного периода прошлого года</w:t>
      </w:r>
      <w:r w:rsidRPr="00925401">
        <w:rPr>
          <w:rFonts w:ascii="Times New Roman" w:hAnsi="Times New Roman"/>
          <w:sz w:val="24"/>
          <w:szCs w:val="24"/>
        </w:rPr>
        <w:t xml:space="preserve"> (316646,2 тыс. рублей или 46,6% от годовых назначений).</w:t>
      </w:r>
    </w:p>
    <w:p w:rsidR="00925401" w:rsidRPr="00925401" w:rsidRDefault="00925401" w:rsidP="00925401">
      <w:pPr>
        <w:pStyle w:val="ConsPlusNonformat"/>
        <w:jc w:val="both"/>
        <w:rPr>
          <w:rFonts w:ascii="Times New Roman" w:hAnsi="Times New Roman" w:cs="Times New Roman"/>
          <w:sz w:val="24"/>
          <w:szCs w:val="24"/>
        </w:rPr>
      </w:pPr>
      <w:r w:rsidRPr="00925401">
        <w:rPr>
          <w:rFonts w:ascii="Times New Roman" w:hAnsi="Times New Roman" w:cs="Times New Roman"/>
          <w:sz w:val="24"/>
          <w:szCs w:val="24"/>
        </w:rPr>
        <w:tab/>
      </w:r>
      <w:r w:rsidRPr="00925401">
        <w:rPr>
          <w:rFonts w:ascii="Times New Roman" w:eastAsia="NotDefSpecial" w:hAnsi="Times New Roman" w:cs="Times New Roman"/>
          <w:sz w:val="24"/>
          <w:szCs w:val="24"/>
        </w:rPr>
        <w:t xml:space="preserve">Расходы на оплату труда </w:t>
      </w:r>
      <w:r>
        <w:rPr>
          <w:rFonts w:ascii="Times New Roman" w:eastAsia="NotDefSpecial" w:hAnsi="Times New Roman" w:cs="Times New Roman"/>
          <w:sz w:val="24"/>
          <w:szCs w:val="24"/>
        </w:rPr>
        <w:t>казенных и бюджетных учреждений</w:t>
      </w:r>
      <w:r w:rsidRPr="00925401">
        <w:rPr>
          <w:rFonts w:ascii="Times New Roman" w:eastAsia="NotDefSpecial" w:hAnsi="Times New Roman" w:cs="Times New Roman"/>
          <w:sz w:val="24"/>
          <w:szCs w:val="24"/>
        </w:rPr>
        <w:t xml:space="preserve"> за 1 полугодие 2022 года составили 203560,0 тыс. руб., что составило 61,4% </w:t>
      </w:r>
      <w:r w:rsidRPr="00925401">
        <w:rPr>
          <w:rFonts w:ascii="Times New Roman" w:hAnsi="Times New Roman" w:cs="Times New Roman"/>
          <w:sz w:val="24"/>
          <w:szCs w:val="24"/>
        </w:rPr>
        <w:t>всех произведенных расходов по бюджету (за аналогичный период 2021 года 195839,5</w:t>
      </w:r>
      <w:r w:rsidRPr="00925401">
        <w:rPr>
          <w:rFonts w:ascii="Times New Roman" w:eastAsia="NotDefSpecial" w:hAnsi="Times New Roman" w:cs="Times New Roman"/>
          <w:sz w:val="24"/>
          <w:szCs w:val="24"/>
        </w:rPr>
        <w:t xml:space="preserve"> </w:t>
      </w:r>
      <w:r w:rsidRPr="00925401">
        <w:rPr>
          <w:rFonts w:ascii="Times New Roman" w:hAnsi="Times New Roman" w:cs="Times New Roman"/>
          <w:sz w:val="24"/>
          <w:szCs w:val="24"/>
        </w:rPr>
        <w:t>данный показатель 61,8%).</w:t>
      </w:r>
      <w:r w:rsidRPr="00925401">
        <w:rPr>
          <w:rFonts w:ascii="Times New Roman" w:eastAsia="NotDefSpecial" w:hAnsi="Times New Roman" w:cs="Times New Roman"/>
          <w:sz w:val="24"/>
          <w:szCs w:val="24"/>
        </w:rPr>
        <w:t xml:space="preserve"> </w:t>
      </w:r>
      <w:r w:rsidRPr="00925401">
        <w:rPr>
          <w:rFonts w:ascii="Times New Roman" w:hAnsi="Times New Roman" w:cs="Times New Roman"/>
          <w:sz w:val="24"/>
          <w:szCs w:val="24"/>
        </w:rPr>
        <w:t xml:space="preserve">Данная сумма расходов выплачена за счет средств субвенций на 59,7% - </w:t>
      </w:r>
      <w:r>
        <w:rPr>
          <w:rFonts w:ascii="Times New Roman" w:hAnsi="Times New Roman" w:cs="Times New Roman"/>
          <w:sz w:val="24"/>
          <w:szCs w:val="24"/>
        </w:rPr>
        <w:t xml:space="preserve">121513,4 тыс. руб. и на 40,3%, </w:t>
      </w:r>
      <w:r w:rsidRPr="00925401">
        <w:rPr>
          <w:rFonts w:ascii="Times New Roman" w:hAnsi="Times New Roman" w:cs="Times New Roman"/>
          <w:sz w:val="24"/>
          <w:szCs w:val="24"/>
        </w:rPr>
        <w:t>за счет дотации МФ УР и собственных средств – 82046,6 тыс. руб. Заработная плата выплачивалась своевременно, просроченной задолженности по заработной плате нет.</w:t>
      </w:r>
    </w:p>
    <w:p w:rsidR="00565054" w:rsidRPr="008C2071" w:rsidRDefault="00565054" w:rsidP="00565054">
      <w:pPr>
        <w:ind w:right="175"/>
        <w:jc w:val="both"/>
      </w:pPr>
    </w:p>
    <w:p w:rsidR="00565054" w:rsidRPr="000767E5" w:rsidRDefault="00565054" w:rsidP="00565054">
      <w:pPr>
        <w:ind w:firstLine="709"/>
        <w:jc w:val="both"/>
        <w:rPr>
          <w:rFonts w:ascii="Times New Roman" w:hAnsi="Times New Roman"/>
          <w:b/>
          <w:sz w:val="24"/>
          <w:szCs w:val="24"/>
        </w:rPr>
      </w:pPr>
      <w:r w:rsidRPr="000767E5">
        <w:rPr>
          <w:rFonts w:ascii="Times New Roman" w:hAnsi="Times New Roman"/>
          <w:b/>
          <w:sz w:val="24"/>
          <w:szCs w:val="24"/>
        </w:rPr>
        <w:t xml:space="preserve">В ходе обсуждения депутаты приняли решение (за – </w:t>
      </w:r>
      <w:r>
        <w:rPr>
          <w:rFonts w:ascii="Times New Roman" w:hAnsi="Times New Roman"/>
          <w:b/>
          <w:sz w:val="24"/>
          <w:szCs w:val="24"/>
        </w:rPr>
        <w:t>12</w:t>
      </w:r>
      <w:r w:rsidRPr="000767E5">
        <w:rPr>
          <w:rFonts w:ascii="Times New Roman" w:hAnsi="Times New Roman"/>
          <w:b/>
          <w:sz w:val="24"/>
          <w:szCs w:val="24"/>
        </w:rPr>
        <w:t>, против – 0, воздержались – 0). Решение прилагается к протоколу.</w:t>
      </w:r>
    </w:p>
    <w:p w:rsidR="00C57D48" w:rsidRDefault="00C57D48" w:rsidP="00093562">
      <w:pPr>
        <w:jc w:val="both"/>
        <w:rPr>
          <w:rFonts w:ascii="Times New Roman" w:hAnsi="Times New Roman"/>
          <w:sz w:val="24"/>
          <w:szCs w:val="24"/>
        </w:rPr>
      </w:pPr>
    </w:p>
    <w:p w:rsidR="00C57D48" w:rsidRPr="00CF5AF9" w:rsidRDefault="00C57D48" w:rsidP="00093562">
      <w:pPr>
        <w:jc w:val="both"/>
        <w:rPr>
          <w:rFonts w:ascii="Times New Roman" w:hAnsi="Times New Roman"/>
          <w:sz w:val="24"/>
          <w:szCs w:val="24"/>
        </w:rPr>
      </w:pPr>
    </w:p>
    <w:p w:rsidR="00093562" w:rsidRPr="00CF5AF9" w:rsidRDefault="00093562" w:rsidP="00093562">
      <w:pPr>
        <w:tabs>
          <w:tab w:val="left" w:pos="8160"/>
        </w:tabs>
        <w:jc w:val="both"/>
        <w:rPr>
          <w:rFonts w:ascii="Times New Roman" w:hAnsi="Times New Roman"/>
          <w:b/>
          <w:sz w:val="24"/>
          <w:szCs w:val="24"/>
        </w:rPr>
      </w:pPr>
      <w:r w:rsidRPr="00CF5AF9">
        <w:rPr>
          <w:rFonts w:ascii="Times New Roman" w:hAnsi="Times New Roman"/>
          <w:b/>
          <w:sz w:val="24"/>
          <w:szCs w:val="24"/>
        </w:rPr>
        <w:t xml:space="preserve">Председатель постоянной комиссии                                                                    </w:t>
      </w:r>
      <w:proofErr w:type="spellStart"/>
      <w:r w:rsidRPr="00CF5AF9">
        <w:rPr>
          <w:rFonts w:ascii="Times New Roman" w:eastAsia="Times New Roman" w:hAnsi="Times New Roman"/>
          <w:b/>
          <w:sz w:val="24"/>
          <w:szCs w:val="24"/>
        </w:rPr>
        <w:t>А.А.Туктарева</w:t>
      </w:r>
      <w:proofErr w:type="spellEnd"/>
    </w:p>
    <w:p w:rsidR="00093562" w:rsidRPr="00CF5AF9" w:rsidRDefault="00093562" w:rsidP="00093562">
      <w:pPr>
        <w:tabs>
          <w:tab w:val="left" w:pos="8160"/>
        </w:tabs>
        <w:jc w:val="both"/>
        <w:rPr>
          <w:rFonts w:ascii="Times New Roman" w:eastAsia="Times New Roman" w:hAnsi="Times New Roman"/>
          <w:b/>
          <w:sz w:val="24"/>
          <w:szCs w:val="24"/>
        </w:rPr>
      </w:pPr>
      <w:r w:rsidRPr="00CF5AF9">
        <w:rPr>
          <w:rFonts w:ascii="Times New Roman" w:hAnsi="Times New Roman"/>
          <w:b/>
          <w:sz w:val="24"/>
          <w:szCs w:val="24"/>
        </w:rPr>
        <w:t xml:space="preserve">по </w:t>
      </w:r>
      <w:r w:rsidRPr="00CF5AF9">
        <w:rPr>
          <w:rFonts w:ascii="Times New Roman" w:eastAsia="Times New Roman" w:hAnsi="Times New Roman"/>
          <w:b/>
          <w:sz w:val="24"/>
          <w:szCs w:val="24"/>
        </w:rPr>
        <w:t xml:space="preserve">финансовым, экономическим, </w:t>
      </w:r>
    </w:p>
    <w:p w:rsidR="00093562" w:rsidRPr="00CF5AF9" w:rsidRDefault="00093562" w:rsidP="00093562">
      <w:pPr>
        <w:tabs>
          <w:tab w:val="left" w:pos="8160"/>
        </w:tabs>
        <w:jc w:val="both"/>
        <w:rPr>
          <w:rFonts w:ascii="Times New Roman" w:eastAsia="Times New Roman" w:hAnsi="Times New Roman"/>
          <w:b/>
          <w:sz w:val="24"/>
          <w:szCs w:val="24"/>
        </w:rPr>
      </w:pPr>
      <w:r w:rsidRPr="00CF5AF9">
        <w:rPr>
          <w:rFonts w:ascii="Times New Roman" w:eastAsia="Times New Roman" w:hAnsi="Times New Roman"/>
          <w:b/>
          <w:sz w:val="24"/>
          <w:szCs w:val="24"/>
        </w:rPr>
        <w:t xml:space="preserve">земельным, имущественным и </w:t>
      </w:r>
    </w:p>
    <w:p w:rsidR="00093562" w:rsidRPr="00CF5AF9" w:rsidRDefault="00093562" w:rsidP="00093562">
      <w:pPr>
        <w:tabs>
          <w:tab w:val="left" w:pos="6660"/>
        </w:tabs>
        <w:jc w:val="both"/>
        <w:rPr>
          <w:rFonts w:ascii="Times New Roman" w:eastAsia="Times New Roman" w:hAnsi="Times New Roman"/>
          <w:b/>
          <w:sz w:val="24"/>
          <w:szCs w:val="24"/>
        </w:rPr>
      </w:pPr>
      <w:r w:rsidRPr="00CF5AF9">
        <w:rPr>
          <w:rFonts w:ascii="Times New Roman" w:eastAsia="Times New Roman" w:hAnsi="Times New Roman"/>
          <w:b/>
          <w:sz w:val="24"/>
          <w:szCs w:val="24"/>
        </w:rPr>
        <w:t>сельскохозяйственным вопросам</w:t>
      </w:r>
      <w:r w:rsidRPr="00CF5AF9">
        <w:rPr>
          <w:rFonts w:ascii="Times New Roman" w:eastAsia="Times New Roman" w:hAnsi="Times New Roman"/>
          <w:b/>
          <w:sz w:val="24"/>
          <w:szCs w:val="24"/>
        </w:rPr>
        <w:tab/>
        <w:t xml:space="preserve">                      </w:t>
      </w:r>
    </w:p>
    <w:p w:rsidR="00093562" w:rsidRPr="00CF5AF9" w:rsidRDefault="00093562" w:rsidP="00093562">
      <w:pPr>
        <w:jc w:val="both"/>
        <w:rPr>
          <w:rFonts w:ascii="Times New Roman" w:hAnsi="Times New Roman"/>
          <w:sz w:val="24"/>
          <w:szCs w:val="24"/>
        </w:rPr>
      </w:pPr>
      <w:r w:rsidRPr="00CF5AF9">
        <w:rPr>
          <w:rFonts w:ascii="Times New Roman" w:eastAsia="Times New Roman" w:hAnsi="Times New Roman"/>
          <w:b/>
          <w:sz w:val="24"/>
          <w:szCs w:val="24"/>
        </w:rPr>
        <w:tab/>
      </w:r>
    </w:p>
    <w:p w:rsidR="00C94A98" w:rsidRDefault="00C94A98" w:rsidP="00C94A98">
      <w:pPr>
        <w:tabs>
          <w:tab w:val="left" w:pos="8190"/>
        </w:tabs>
        <w:jc w:val="both"/>
        <w:rPr>
          <w:rFonts w:ascii="Times New Roman" w:hAnsi="Times New Roman"/>
          <w:b/>
          <w:sz w:val="24"/>
          <w:szCs w:val="24"/>
        </w:rPr>
      </w:pPr>
    </w:p>
    <w:p w:rsidR="00C94A98" w:rsidRPr="00D97607" w:rsidRDefault="00C94A98" w:rsidP="00C94A98">
      <w:pPr>
        <w:tabs>
          <w:tab w:val="left" w:pos="8190"/>
        </w:tabs>
        <w:jc w:val="both"/>
        <w:rPr>
          <w:rFonts w:ascii="Times New Roman" w:hAnsi="Times New Roman"/>
          <w:b/>
          <w:sz w:val="24"/>
          <w:szCs w:val="24"/>
        </w:rPr>
      </w:pPr>
      <w:r w:rsidRPr="00D97607">
        <w:rPr>
          <w:rFonts w:ascii="Times New Roman" w:hAnsi="Times New Roman"/>
          <w:b/>
          <w:sz w:val="24"/>
          <w:szCs w:val="24"/>
        </w:rPr>
        <w:t xml:space="preserve">Секретарь постоянной комиссии </w:t>
      </w:r>
      <w:r>
        <w:rPr>
          <w:rFonts w:ascii="Times New Roman" w:hAnsi="Times New Roman"/>
          <w:b/>
          <w:sz w:val="24"/>
          <w:szCs w:val="24"/>
        </w:rPr>
        <w:t xml:space="preserve">                                                                         </w:t>
      </w:r>
      <w:proofErr w:type="spellStart"/>
      <w:r>
        <w:rPr>
          <w:rFonts w:ascii="Times New Roman" w:hAnsi="Times New Roman"/>
          <w:b/>
          <w:sz w:val="24"/>
          <w:szCs w:val="24"/>
        </w:rPr>
        <w:t>Г.В.</w:t>
      </w:r>
      <w:proofErr w:type="gramStart"/>
      <w:r>
        <w:rPr>
          <w:rFonts w:ascii="Times New Roman" w:hAnsi="Times New Roman"/>
          <w:b/>
          <w:sz w:val="24"/>
          <w:szCs w:val="24"/>
        </w:rPr>
        <w:t>Широких</w:t>
      </w:r>
      <w:proofErr w:type="spellEnd"/>
      <w:proofErr w:type="gramEnd"/>
    </w:p>
    <w:p w:rsidR="00C94A98" w:rsidRPr="00D97607" w:rsidRDefault="00C94A98" w:rsidP="00C94A98">
      <w:pPr>
        <w:tabs>
          <w:tab w:val="left" w:pos="8160"/>
        </w:tabs>
        <w:jc w:val="both"/>
        <w:rPr>
          <w:rFonts w:ascii="Times New Roman" w:eastAsia="Times New Roman" w:hAnsi="Times New Roman"/>
          <w:b/>
          <w:sz w:val="24"/>
          <w:szCs w:val="24"/>
        </w:rPr>
      </w:pPr>
      <w:r w:rsidRPr="00D97607">
        <w:rPr>
          <w:rFonts w:ascii="Times New Roman" w:hAnsi="Times New Roman"/>
          <w:b/>
          <w:sz w:val="24"/>
          <w:szCs w:val="24"/>
        </w:rPr>
        <w:t xml:space="preserve">по </w:t>
      </w:r>
      <w:r w:rsidRPr="00D97607">
        <w:rPr>
          <w:rFonts w:ascii="Times New Roman" w:eastAsia="Times New Roman" w:hAnsi="Times New Roman"/>
          <w:b/>
          <w:sz w:val="24"/>
          <w:szCs w:val="24"/>
        </w:rPr>
        <w:t xml:space="preserve">финансовым, экономическим, </w:t>
      </w:r>
    </w:p>
    <w:p w:rsidR="00C94A98" w:rsidRPr="00D97607" w:rsidRDefault="00C94A98" w:rsidP="00C94A98">
      <w:pPr>
        <w:tabs>
          <w:tab w:val="left" w:pos="8160"/>
        </w:tabs>
        <w:jc w:val="both"/>
        <w:rPr>
          <w:rFonts w:ascii="Times New Roman" w:eastAsia="Times New Roman" w:hAnsi="Times New Roman"/>
          <w:b/>
          <w:sz w:val="24"/>
          <w:szCs w:val="24"/>
        </w:rPr>
      </w:pPr>
      <w:r w:rsidRPr="00D97607">
        <w:rPr>
          <w:rFonts w:ascii="Times New Roman" w:eastAsia="Times New Roman" w:hAnsi="Times New Roman"/>
          <w:b/>
          <w:sz w:val="24"/>
          <w:szCs w:val="24"/>
        </w:rPr>
        <w:t xml:space="preserve">земельным, имущественным и </w:t>
      </w:r>
    </w:p>
    <w:p w:rsidR="00093562" w:rsidRDefault="00C94A98" w:rsidP="00C94A98">
      <w:pPr>
        <w:jc w:val="both"/>
        <w:rPr>
          <w:rFonts w:ascii="Times New Roman" w:hAnsi="Times New Roman"/>
          <w:sz w:val="24"/>
          <w:szCs w:val="24"/>
          <w:highlight w:val="yellow"/>
        </w:rPr>
      </w:pPr>
      <w:r w:rsidRPr="00D97607">
        <w:rPr>
          <w:rFonts w:ascii="Times New Roman" w:eastAsia="Times New Roman" w:hAnsi="Times New Roman"/>
          <w:b/>
          <w:sz w:val="24"/>
          <w:szCs w:val="24"/>
        </w:rPr>
        <w:t>сельскохозяйственным вопросам</w:t>
      </w:r>
    </w:p>
    <w:p w:rsidR="00C94A98" w:rsidRPr="00CF5AF9" w:rsidRDefault="00C94A98" w:rsidP="00093562">
      <w:pPr>
        <w:jc w:val="both"/>
        <w:rPr>
          <w:rFonts w:ascii="Times New Roman" w:hAnsi="Times New Roman"/>
          <w:sz w:val="24"/>
          <w:szCs w:val="24"/>
          <w:highlight w:val="yellow"/>
        </w:rPr>
      </w:pPr>
    </w:p>
    <w:p w:rsidR="00952C85" w:rsidRPr="00BF1A99" w:rsidRDefault="00952C85" w:rsidP="00952C85">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r>
        <w:rPr>
          <w:rFonts w:ascii="Times New Roman" w:hAnsi="Times New Roman"/>
          <w:b/>
          <w:sz w:val="24"/>
          <w:szCs w:val="24"/>
        </w:rPr>
        <w:t xml:space="preserve">                             </w:t>
      </w:r>
      <w:r w:rsidRPr="00BF1A99">
        <w:rPr>
          <w:rFonts w:ascii="Times New Roman" w:hAnsi="Times New Roman"/>
          <w:b/>
          <w:sz w:val="24"/>
          <w:szCs w:val="24"/>
        </w:rPr>
        <w:t xml:space="preserve">   </w:t>
      </w:r>
      <w:proofErr w:type="spellStart"/>
      <w:r w:rsidRPr="00BF1A99">
        <w:rPr>
          <w:rFonts w:ascii="Times New Roman" w:eastAsia="Times New Roman" w:hAnsi="Times New Roman"/>
          <w:b/>
          <w:sz w:val="24"/>
          <w:szCs w:val="24"/>
        </w:rPr>
        <w:t>А.В.Никитин</w:t>
      </w:r>
      <w:proofErr w:type="spellEnd"/>
    </w:p>
    <w:p w:rsidR="00952C85" w:rsidRPr="00BF1A99" w:rsidRDefault="00952C85" w:rsidP="00952C85">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952C85" w:rsidRPr="00BF1A99" w:rsidRDefault="00952C85" w:rsidP="00952C85">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952C85" w:rsidRPr="00BF1A99" w:rsidRDefault="00952C85" w:rsidP="00952C85">
      <w:pPr>
        <w:rPr>
          <w:rFonts w:ascii="Times New Roman" w:hAnsi="Times New Roman"/>
          <w:b/>
          <w:sz w:val="24"/>
          <w:szCs w:val="24"/>
        </w:rPr>
      </w:pPr>
      <w:r w:rsidRPr="00BF1A99">
        <w:rPr>
          <w:rFonts w:ascii="Times New Roman" w:eastAsia="Times New Roman" w:hAnsi="Times New Roman"/>
          <w:b/>
          <w:sz w:val="24"/>
          <w:szCs w:val="24"/>
        </w:rPr>
        <w:t>связи</w:t>
      </w:r>
    </w:p>
    <w:p w:rsidR="00952C85" w:rsidRPr="00BF1A99" w:rsidRDefault="00952C85" w:rsidP="00952C85">
      <w:pPr>
        <w:jc w:val="center"/>
        <w:rPr>
          <w:rFonts w:ascii="Times New Roman" w:hAnsi="Times New Roman"/>
          <w:b/>
          <w:color w:val="FF0000"/>
          <w:sz w:val="24"/>
          <w:szCs w:val="24"/>
        </w:rPr>
      </w:pPr>
    </w:p>
    <w:p w:rsidR="00952C85" w:rsidRPr="00BF1A99" w:rsidRDefault="00952C85" w:rsidP="00952C85">
      <w:pPr>
        <w:rPr>
          <w:rFonts w:ascii="Times New Roman" w:hAnsi="Times New Roman"/>
          <w:b/>
          <w:color w:val="FF0000"/>
          <w:sz w:val="24"/>
          <w:szCs w:val="24"/>
        </w:rPr>
      </w:pPr>
    </w:p>
    <w:p w:rsidR="00952C85" w:rsidRPr="00522B29" w:rsidRDefault="00952C85" w:rsidP="00952C85">
      <w:pPr>
        <w:rPr>
          <w:rFonts w:ascii="Times New Roman" w:hAnsi="Times New Roman"/>
          <w:b/>
          <w:sz w:val="24"/>
          <w:szCs w:val="24"/>
        </w:rPr>
      </w:pPr>
      <w:r w:rsidRPr="00522B29">
        <w:rPr>
          <w:rFonts w:ascii="Times New Roman" w:hAnsi="Times New Roman"/>
          <w:b/>
          <w:sz w:val="24"/>
          <w:szCs w:val="24"/>
        </w:rPr>
        <w:t xml:space="preserve">Секретарь постоянной комиссии                       </w:t>
      </w:r>
      <w:r>
        <w:rPr>
          <w:rFonts w:ascii="Times New Roman" w:hAnsi="Times New Roman"/>
          <w:b/>
          <w:sz w:val="24"/>
          <w:szCs w:val="24"/>
        </w:rPr>
        <w:t xml:space="preserve">     </w:t>
      </w:r>
      <w:r w:rsidRPr="00522B29">
        <w:rPr>
          <w:rFonts w:ascii="Times New Roman" w:hAnsi="Times New Roman"/>
          <w:b/>
          <w:sz w:val="24"/>
          <w:szCs w:val="24"/>
        </w:rPr>
        <w:t xml:space="preserve">                                            С.В. Вяткин</w:t>
      </w:r>
    </w:p>
    <w:p w:rsidR="00952C85" w:rsidRPr="00522B29" w:rsidRDefault="00952C85" w:rsidP="00952C85">
      <w:pPr>
        <w:rPr>
          <w:rFonts w:ascii="Times New Roman" w:hAnsi="Times New Roman"/>
          <w:b/>
          <w:sz w:val="24"/>
          <w:szCs w:val="24"/>
        </w:rPr>
      </w:pPr>
      <w:r w:rsidRPr="00522B29">
        <w:rPr>
          <w:rFonts w:ascii="Times New Roman" w:hAnsi="Times New Roman"/>
          <w:b/>
          <w:sz w:val="24"/>
          <w:szCs w:val="24"/>
        </w:rPr>
        <w:t>по жилищно-коммунальному хозяйству,</w:t>
      </w:r>
    </w:p>
    <w:p w:rsidR="00952C85" w:rsidRPr="00522B29" w:rsidRDefault="00952C85" w:rsidP="00952C85">
      <w:pPr>
        <w:rPr>
          <w:rFonts w:ascii="Times New Roman" w:hAnsi="Times New Roman"/>
          <w:b/>
          <w:sz w:val="24"/>
          <w:szCs w:val="24"/>
        </w:rPr>
      </w:pPr>
      <w:r w:rsidRPr="00522B29">
        <w:rPr>
          <w:rFonts w:ascii="Times New Roman" w:hAnsi="Times New Roman"/>
          <w:b/>
          <w:sz w:val="24"/>
          <w:szCs w:val="24"/>
        </w:rPr>
        <w:t xml:space="preserve">дорожной деятельности, транспорту и </w:t>
      </w:r>
    </w:p>
    <w:p w:rsidR="00952C85" w:rsidRPr="00522B29" w:rsidRDefault="00952C85" w:rsidP="00952C85">
      <w:pPr>
        <w:rPr>
          <w:rFonts w:ascii="Times New Roman" w:hAnsi="Times New Roman"/>
          <w:b/>
          <w:sz w:val="24"/>
          <w:szCs w:val="24"/>
        </w:rPr>
      </w:pPr>
      <w:r w:rsidRPr="00522B29">
        <w:rPr>
          <w:rFonts w:ascii="Times New Roman" w:hAnsi="Times New Roman"/>
          <w:b/>
          <w:sz w:val="24"/>
          <w:szCs w:val="24"/>
        </w:rPr>
        <w:t>связи</w:t>
      </w:r>
    </w:p>
    <w:p w:rsidR="00952C85" w:rsidRDefault="00952C85" w:rsidP="00952C85">
      <w:pPr>
        <w:tabs>
          <w:tab w:val="left" w:pos="8160"/>
        </w:tabs>
        <w:jc w:val="both"/>
        <w:rPr>
          <w:rFonts w:ascii="Times New Roman" w:hAnsi="Times New Roman"/>
          <w:b/>
          <w:sz w:val="24"/>
          <w:szCs w:val="24"/>
        </w:rPr>
      </w:pPr>
      <w:r>
        <w:rPr>
          <w:rFonts w:ascii="Times New Roman" w:hAnsi="Times New Roman"/>
          <w:b/>
          <w:sz w:val="24"/>
          <w:szCs w:val="24"/>
        </w:rPr>
        <w:t xml:space="preserve">Председатель </w:t>
      </w:r>
      <w:r w:rsidRPr="00E4215F">
        <w:rPr>
          <w:rFonts w:ascii="Times New Roman" w:hAnsi="Times New Roman"/>
          <w:b/>
          <w:sz w:val="24"/>
          <w:szCs w:val="24"/>
        </w:rPr>
        <w:t xml:space="preserve">постоянной комиссии </w:t>
      </w:r>
      <w:proofErr w:type="gramStart"/>
      <w:r w:rsidRPr="00E4215F">
        <w:rPr>
          <w:rFonts w:ascii="Times New Roman" w:hAnsi="Times New Roman"/>
          <w:b/>
          <w:sz w:val="24"/>
          <w:szCs w:val="24"/>
        </w:rPr>
        <w:t>по</w:t>
      </w:r>
      <w:proofErr w:type="gramEnd"/>
      <w:r w:rsidRPr="00E4215F">
        <w:rPr>
          <w:rFonts w:ascii="Times New Roman" w:hAnsi="Times New Roman"/>
          <w:b/>
          <w:sz w:val="24"/>
          <w:szCs w:val="24"/>
        </w:rPr>
        <w:t xml:space="preserve"> </w:t>
      </w:r>
    </w:p>
    <w:p w:rsidR="00952C85" w:rsidRDefault="00952C85" w:rsidP="00952C85">
      <w:pPr>
        <w:tabs>
          <w:tab w:val="left" w:pos="8160"/>
        </w:tabs>
        <w:jc w:val="both"/>
        <w:rPr>
          <w:rFonts w:ascii="Times New Roman" w:hAnsi="Times New Roman"/>
          <w:b/>
          <w:sz w:val="24"/>
          <w:szCs w:val="24"/>
        </w:rPr>
      </w:pPr>
      <w:r w:rsidRPr="00E4215F">
        <w:rPr>
          <w:rFonts w:ascii="Times New Roman" w:hAnsi="Times New Roman"/>
          <w:b/>
          <w:sz w:val="24"/>
          <w:szCs w:val="24"/>
        </w:rPr>
        <w:t xml:space="preserve">нормотворчеству, образованию, культуре, </w:t>
      </w:r>
    </w:p>
    <w:p w:rsidR="00952C85" w:rsidRDefault="00952C85" w:rsidP="00952C85">
      <w:pPr>
        <w:tabs>
          <w:tab w:val="left" w:pos="8160"/>
        </w:tabs>
        <w:jc w:val="both"/>
        <w:rPr>
          <w:rFonts w:ascii="Times New Roman" w:hAnsi="Times New Roman"/>
          <w:b/>
          <w:sz w:val="24"/>
          <w:szCs w:val="24"/>
        </w:rPr>
      </w:pPr>
      <w:r w:rsidRPr="00E4215F">
        <w:rPr>
          <w:rFonts w:ascii="Times New Roman" w:hAnsi="Times New Roman"/>
          <w:b/>
          <w:sz w:val="24"/>
          <w:szCs w:val="24"/>
        </w:rPr>
        <w:t>здравоохранению, молодежной политике и спорту</w:t>
      </w:r>
      <w:r>
        <w:rPr>
          <w:rFonts w:ascii="Times New Roman" w:hAnsi="Times New Roman"/>
          <w:b/>
          <w:sz w:val="24"/>
          <w:szCs w:val="24"/>
        </w:rPr>
        <w:t xml:space="preserve">                                     </w:t>
      </w:r>
      <w:proofErr w:type="spellStart"/>
      <w:r>
        <w:rPr>
          <w:rFonts w:ascii="Times New Roman" w:hAnsi="Times New Roman"/>
          <w:b/>
          <w:sz w:val="24"/>
          <w:szCs w:val="24"/>
        </w:rPr>
        <w:t>В.М.Никитина</w:t>
      </w:r>
      <w:proofErr w:type="spellEnd"/>
    </w:p>
    <w:p w:rsidR="00952C85" w:rsidRDefault="00952C85" w:rsidP="00952C85">
      <w:pPr>
        <w:tabs>
          <w:tab w:val="left" w:pos="8160"/>
        </w:tabs>
        <w:jc w:val="both"/>
        <w:rPr>
          <w:rFonts w:ascii="Times New Roman" w:hAnsi="Times New Roman"/>
          <w:b/>
          <w:sz w:val="24"/>
          <w:szCs w:val="24"/>
        </w:rPr>
      </w:pPr>
    </w:p>
    <w:p w:rsidR="00952C85" w:rsidRDefault="00952C85" w:rsidP="00952C85">
      <w:pPr>
        <w:tabs>
          <w:tab w:val="left" w:pos="8160"/>
        </w:tabs>
        <w:jc w:val="both"/>
        <w:rPr>
          <w:rFonts w:ascii="Times New Roman" w:hAnsi="Times New Roman"/>
          <w:b/>
          <w:sz w:val="24"/>
          <w:szCs w:val="24"/>
        </w:rPr>
      </w:pPr>
    </w:p>
    <w:p w:rsidR="00952C85" w:rsidRDefault="00952C85" w:rsidP="00952C85">
      <w:pPr>
        <w:tabs>
          <w:tab w:val="left" w:pos="8160"/>
        </w:tabs>
        <w:jc w:val="both"/>
        <w:rPr>
          <w:rFonts w:ascii="Times New Roman" w:hAnsi="Times New Roman"/>
          <w:b/>
          <w:sz w:val="24"/>
          <w:szCs w:val="24"/>
        </w:rPr>
      </w:pPr>
    </w:p>
    <w:p w:rsidR="00952C85" w:rsidRDefault="00952C85" w:rsidP="00952C85">
      <w:pPr>
        <w:tabs>
          <w:tab w:val="left" w:pos="8160"/>
        </w:tabs>
        <w:jc w:val="both"/>
        <w:rPr>
          <w:rFonts w:ascii="Times New Roman" w:hAnsi="Times New Roman"/>
          <w:b/>
          <w:sz w:val="24"/>
          <w:szCs w:val="24"/>
        </w:rPr>
      </w:pPr>
      <w:r>
        <w:rPr>
          <w:rFonts w:ascii="Times New Roman" w:hAnsi="Times New Roman"/>
          <w:b/>
          <w:sz w:val="24"/>
          <w:szCs w:val="24"/>
        </w:rPr>
        <w:t xml:space="preserve">Секретарь </w:t>
      </w:r>
      <w:r w:rsidRPr="00E4215F">
        <w:rPr>
          <w:rFonts w:ascii="Times New Roman" w:hAnsi="Times New Roman"/>
          <w:b/>
          <w:sz w:val="24"/>
          <w:szCs w:val="24"/>
        </w:rPr>
        <w:t xml:space="preserve">постоянной комиссии </w:t>
      </w:r>
      <w:proofErr w:type="gramStart"/>
      <w:r w:rsidRPr="00E4215F">
        <w:rPr>
          <w:rFonts w:ascii="Times New Roman" w:hAnsi="Times New Roman"/>
          <w:b/>
          <w:sz w:val="24"/>
          <w:szCs w:val="24"/>
        </w:rPr>
        <w:t>по</w:t>
      </w:r>
      <w:proofErr w:type="gramEnd"/>
      <w:r w:rsidRPr="00E4215F">
        <w:rPr>
          <w:rFonts w:ascii="Times New Roman" w:hAnsi="Times New Roman"/>
          <w:b/>
          <w:sz w:val="24"/>
          <w:szCs w:val="24"/>
        </w:rPr>
        <w:t xml:space="preserve"> </w:t>
      </w:r>
    </w:p>
    <w:p w:rsidR="00952C85" w:rsidRDefault="00952C85" w:rsidP="00952C85">
      <w:pPr>
        <w:tabs>
          <w:tab w:val="left" w:pos="8160"/>
        </w:tabs>
        <w:jc w:val="both"/>
        <w:rPr>
          <w:rFonts w:ascii="Times New Roman" w:hAnsi="Times New Roman"/>
          <w:b/>
          <w:sz w:val="24"/>
          <w:szCs w:val="24"/>
        </w:rPr>
      </w:pPr>
      <w:r w:rsidRPr="00E4215F">
        <w:rPr>
          <w:rFonts w:ascii="Times New Roman" w:hAnsi="Times New Roman"/>
          <w:b/>
          <w:sz w:val="24"/>
          <w:szCs w:val="24"/>
        </w:rPr>
        <w:t xml:space="preserve">нормотворчеству, образованию, культуре, </w:t>
      </w:r>
    </w:p>
    <w:p w:rsidR="00C94A98" w:rsidRDefault="00952C85" w:rsidP="00952C85">
      <w:pPr>
        <w:tabs>
          <w:tab w:val="left" w:pos="8160"/>
        </w:tabs>
        <w:jc w:val="both"/>
        <w:rPr>
          <w:rFonts w:ascii="Times New Roman" w:hAnsi="Times New Roman"/>
          <w:b/>
          <w:sz w:val="24"/>
          <w:szCs w:val="24"/>
        </w:rPr>
      </w:pPr>
      <w:r w:rsidRPr="00E4215F">
        <w:rPr>
          <w:rFonts w:ascii="Times New Roman" w:hAnsi="Times New Roman"/>
          <w:b/>
          <w:sz w:val="24"/>
          <w:szCs w:val="24"/>
        </w:rPr>
        <w:t>здравоохранению, молодежной политике и спорту</w:t>
      </w:r>
      <w:r>
        <w:rPr>
          <w:rFonts w:ascii="Times New Roman" w:hAnsi="Times New Roman"/>
          <w:b/>
          <w:sz w:val="24"/>
          <w:szCs w:val="24"/>
        </w:rPr>
        <w:t xml:space="preserve">                                     </w:t>
      </w:r>
      <w:proofErr w:type="spellStart"/>
      <w:r>
        <w:rPr>
          <w:rFonts w:ascii="Times New Roman" w:hAnsi="Times New Roman"/>
          <w:b/>
          <w:sz w:val="24"/>
          <w:szCs w:val="24"/>
        </w:rPr>
        <w:t>Е.В.Мышкина</w:t>
      </w:r>
      <w:proofErr w:type="spellEnd"/>
    </w:p>
    <w:p w:rsidR="00093562" w:rsidRPr="00CF5AF9" w:rsidRDefault="00093562" w:rsidP="00093562">
      <w:pPr>
        <w:jc w:val="center"/>
        <w:rPr>
          <w:rFonts w:ascii="Times New Roman" w:hAnsi="Times New Roman"/>
          <w:b/>
          <w:sz w:val="24"/>
          <w:szCs w:val="24"/>
          <w:highlight w:val="yellow"/>
        </w:rPr>
      </w:pPr>
    </w:p>
    <w:p w:rsidR="00093562" w:rsidRDefault="00093562" w:rsidP="00093562">
      <w:pPr>
        <w:rPr>
          <w:rFonts w:ascii="Times New Roman" w:hAnsi="Times New Roman"/>
          <w:b/>
          <w:sz w:val="24"/>
          <w:szCs w:val="24"/>
          <w:highlight w:val="yellow"/>
        </w:rPr>
      </w:pPr>
    </w:p>
    <w:p w:rsidR="002A7ECE" w:rsidRDefault="002A7ECE" w:rsidP="00093562">
      <w:pPr>
        <w:rPr>
          <w:rFonts w:ascii="Times New Roman" w:hAnsi="Times New Roman"/>
          <w:b/>
          <w:sz w:val="24"/>
          <w:szCs w:val="24"/>
          <w:highlight w:val="yellow"/>
        </w:rPr>
      </w:pPr>
    </w:p>
    <w:p w:rsidR="002A7ECE" w:rsidRDefault="002A7ECE" w:rsidP="00093562">
      <w:pPr>
        <w:rPr>
          <w:rFonts w:ascii="Times New Roman" w:hAnsi="Times New Roman"/>
          <w:b/>
          <w:sz w:val="24"/>
          <w:szCs w:val="24"/>
          <w:highlight w:val="yellow"/>
        </w:rPr>
      </w:pPr>
    </w:p>
    <w:p w:rsidR="002A7ECE" w:rsidRDefault="002A7ECE" w:rsidP="00093562">
      <w:pPr>
        <w:rPr>
          <w:rFonts w:ascii="Times New Roman" w:hAnsi="Times New Roman"/>
          <w:b/>
          <w:sz w:val="24"/>
          <w:szCs w:val="24"/>
          <w:highlight w:val="yellow"/>
        </w:rPr>
      </w:pPr>
    </w:p>
    <w:p w:rsidR="002A7ECE" w:rsidRDefault="002A7ECE" w:rsidP="00093562">
      <w:pPr>
        <w:rPr>
          <w:rFonts w:ascii="Times New Roman" w:hAnsi="Times New Roman"/>
          <w:b/>
          <w:sz w:val="24"/>
          <w:szCs w:val="24"/>
          <w:highlight w:val="yellow"/>
        </w:rPr>
      </w:pPr>
    </w:p>
    <w:p w:rsidR="002A7ECE" w:rsidRDefault="002A7ECE" w:rsidP="00093562">
      <w:pPr>
        <w:rPr>
          <w:rFonts w:ascii="Times New Roman" w:hAnsi="Times New Roman"/>
          <w:b/>
          <w:sz w:val="24"/>
          <w:szCs w:val="24"/>
          <w:highlight w:val="yellow"/>
        </w:rPr>
      </w:pPr>
    </w:p>
    <w:p w:rsidR="002A7ECE" w:rsidRDefault="002A7ECE"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E67AC2" w:rsidRDefault="00E67AC2" w:rsidP="00093562">
      <w:pPr>
        <w:rPr>
          <w:rFonts w:ascii="Times New Roman" w:hAnsi="Times New Roman"/>
          <w:b/>
          <w:sz w:val="24"/>
          <w:szCs w:val="24"/>
          <w:highlight w:val="yellow"/>
        </w:rPr>
      </w:pPr>
    </w:p>
    <w:p w:rsidR="00E67AC2" w:rsidRDefault="00E67AC2" w:rsidP="00093562">
      <w:pPr>
        <w:rPr>
          <w:rFonts w:ascii="Times New Roman" w:hAnsi="Times New Roman"/>
          <w:b/>
          <w:sz w:val="24"/>
          <w:szCs w:val="24"/>
          <w:highlight w:val="yellow"/>
        </w:rPr>
      </w:pPr>
    </w:p>
    <w:p w:rsidR="00E67AC2" w:rsidRDefault="00E67AC2" w:rsidP="00093562">
      <w:pPr>
        <w:rPr>
          <w:rFonts w:ascii="Times New Roman" w:hAnsi="Times New Roman"/>
          <w:b/>
          <w:sz w:val="24"/>
          <w:szCs w:val="24"/>
          <w:highlight w:val="yellow"/>
        </w:rPr>
      </w:pPr>
    </w:p>
    <w:p w:rsidR="00E67AC2" w:rsidRDefault="00E67AC2" w:rsidP="00093562">
      <w:pPr>
        <w:rPr>
          <w:rFonts w:ascii="Times New Roman" w:hAnsi="Times New Roman"/>
          <w:b/>
          <w:sz w:val="24"/>
          <w:szCs w:val="24"/>
          <w:highlight w:val="yellow"/>
        </w:rPr>
      </w:pPr>
    </w:p>
    <w:p w:rsidR="00E67AC2" w:rsidRDefault="00E67AC2" w:rsidP="00093562">
      <w:pPr>
        <w:rPr>
          <w:rFonts w:ascii="Times New Roman" w:hAnsi="Times New Roman"/>
          <w:b/>
          <w:sz w:val="24"/>
          <w:szCs w:val="24"/>
          <w:highlight w:val="yellow"/>
        </w:rPr>
      </w:pPr>
    </w:p>
    <w:p w:rsidR="00E67AC2" w:rsidRDefault="00E67AC2" w:rsidP="00093562">
      <w:pPr>
        <w:rPr>
          <w:rFonts w:ascii="Times New Roman" w:hAnsi="Times New Roman"/>
          <w:b/>
          <w:sz w:val="24"/>
          <w:szCs w:val="24"/>
          <w:highlight w:val="yellow"/>
        </w:rPr>
      </w:pPr>
    </w:p>
    <w:p w:rsidR="00E67AC2" w:rsidRDefault="00E67AC2" w:rsidP="00093562">
      <w:pPr>
        <w:rPr>
          <w:rFonts w:ascii="Times New Roman" w:hAnsi="Times New Roman"/>
          <w:b/>
          <w:sz w:val="24"/>
          <w:szCs w:val="24"/>
          <w:highlight w:val="yellow"/>
        </w:rPr>
      </w:pPr>
    </w:p>
    <w:p w:rsidR="00E67AC2" w:rsidRDefault="00E67AC2" w:rsidP="00093562">
      <w:pPr>
        <w:rPr>
          <w:rFonts w:ascii="Times New Roman" w:hAnsi="Times New Roman"/>
          <w:b/>
          <w:sz w:val="24"/>
          <w:szCs w:val="24"/>
          <w:highlight w:val="yellow"/>
        </w:rPr>
      </w:pPr>
    </w:p>
    <w:p w:rsidR="00E67AC2" w:rsidRDefault="00E67AC2" w:rsidP="00093562">
      <w:pPr>
        <w:rPr>
          <w:rFonts w:ascii="Times New Roman" w:hAnsi="Times New Roman"/>
          <w:b/>
          <w:sz w:val="24"/>
          <w:szCs w:val="24"/>
          <w:highlight w:val="yellow"/>
        </w:rPr>
      </w:pPr>
    </w:p>
    <w:p w:rsidR="00E67AC2" w:rsidRDefault="00E67AC2"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D97607" w:rsidRPr="000F259C" w:rsidRDefault="00D97607" w:rsidP="00D97607">
      <w:pPr>
        <w:jc w:val="center"/>
        <w:rPr>
          <w:rFonts w:ascii="Times New Roman" w:hAnsi="Times New Roman"/>
          <w:b/>
          <w:sz w:val="24"/>
          <w:szCs w:val="24"/>
        </w:rPr>
      </w:pPr>
      <w:r w:rsidRPr="000F259C">
        <w:rPr>
          <w:rFonts w:ascii="Times New Roman" w:hAnsi="Times New Roman"/>
          <w:b/>
          <w:sz w:val="24"/>
          <w:szCs w:val="24"/>
        </w:rPr>
        <w:lastRenderedPageBreak/>
        <w:t>РЕШЕНИЕ</w:t>
      </w:r>
    </w:p>
    <w:p w:rsidR="000F259C" w:rsidRPr="000F259C" w:rsidRDefault="000F259C" w:rsidP="000F259C">
      <w:pPr>
        <w:jc w:val="center"/>
        <w:rPr>
          <w:rFonts w:ascii="Times New Roman" w:hAnsi="Times New Roman"/>
          <w:b/>
          <w:sz w:val="24"/>
          <w:szCs w:val="24"/>
        </w:rPr>
      </w:pPr>
      <w:r w:rsidRPr="000F259C">
        <w:rPr>
          <w:rFonts w:ascii="Times New Roman" w:hAnsi="Times New Roman"/>
          <w:b/>
          <w:sz w:val="24"/>
          <w:szCs w:val="24"/>
        </w:rPr>
        <w:t>совместного заседания постоянной комиссии по финансовым, экономическим, земельным, имущественным и сельскохозяйственным вопросам, постоянной комиссии по нормотворчеству, образованию, культуре, здравоохранению, молодежной политике и спорту и постоянной комиссии по ж</w:t>
      </w:r>
      <w:bookmarkStart w:id="0" w:name="_GoBack"/>
      <w:bookmarkEnd w:id="0"/>
      <w:r w:rsidRPr="000F259C">
        <w:rPr>
          <w:rFonts w:ascii="Times New Roman" w:hAnsi="Times New Roman"/>
          <w:b/>
          <w:sz w:val="24"/>
          <w:szCs w:val="24"/>
        </w:rPr>
        <w:t>илищно-коммунальному хозяйству, строительству, дорожной деятельности, транспорту и связи</w:t>
      </w:r>
    </w:p>
    <w:p w:rsidR="00D97607" w:rsidRPr="000F259C" w:rsidRDefault="00D97607" w:rsidP="00973E70">
      <w:pPr>
        <w:rPr>
          <w:rFonts w:ascii="Times New Roman" w:hAnsi="Times New Roman"/>
          <w:b/>
          <w:sz w:val="24"/>
          <w:szCs w:val="24"/>
        </w:rPr>
      </w:pPr>
    </w:p>
    <w:p w:rsidR="00D97607" w:rsidRPr="000F259C" w:rsidRDefault="00565054" w:rsidP="00D97607">
      <w:pPr>
        <w:rPr>
          <w:rFonts w:ascii="Times New Roman" w:hAnsi="Times New Roman"/>
          <w:b/>
          <w:sz w:val="24"/>
          <w:szCs w:val="24"/>
        </w:rPr>
      </w:pPr>
      <w:r>
        <w:rPr>
          <w:rFonts w:ascii="Times New Roman" w:hAnsi="Times New Roman"/>
          <w:b/>
          <w:sz w:val="24"/>
          <w:szCs w:val="24"/>
        </w:rPr>
        <w:t>17</w:t>
      </w:r>
      <w:r w:rsidR="002A7ECE">
        <w:rPr>
          <w:rFonts w:ascii="Times New Roman" w:hAnsi="Times New Roman"/>
          <w:b/>
          <w:sz w:val="24"/>
          <w:szCs w:val="24"/>
        </w:rPr>
        <w:t>.0</w:t>
      </w:r>
      <w:r>
        <w:rPr>
          <w:rFonts w:ascii="Times New Roman" w:hAnsi="Times New Roman"/>
          <w:b/>
          <w:sz w:val="24"/>
          <w:szCs w:val="24"/>
        </w:rPr>
        <w:t>8</w:t>
      </w:r>
      <w:r w:rsidR="00D97607" w:rsidRPr="000F259C">
        <w:rPr>
          <w:rFonts w:ascii="Times New Roman" w:hAnsi="Times New Roman"/>
          <w:b/>
          <w:sz w:val="24"/>
          <w:szCs w:val="24"/>
        </w:rPr>
        <w:t>.202</w:t>
      </w:r>
      <w:r w:rsidR="00973E70" w:rsidRPr="000F259C">
        <w:rPr>
          <w:rFonts w:ascii="Times New Roman" w:hAnsi="Times New Roman"/>
          <w:b/>
          <w:sz w:val="24"/>
          <w:szCs w:val="24"/>
        </w:rPr>
        <w:t>2</w:t>
      </w:r>
      <w:r w:rsidR="00D97607" w:rsidRPr="000F259C">
        <w:rPr>
          <w:rFonts w:ascii="Times New Roman" w:hAnsi="Times New Roman"/>
          <w:b/>
          <w:sz w:val="24"/>
          <w:szCs w:val="24"/>
        </w:rPr>
        <w:t xml:space="preserve">                                                                                                    </w:t>
      </w:r>
      <w:r w:rsidR="00021B71" w:rsidRPr="000F259C">
        <w:rPr>
          <w:rFonts w:ascii="Times New Roman" w:hAnsi="Times New Roman"/>
          <w:b/>
          <w:sz w:val="24"/>
          <w:szCs w:val="24"/>
        </w:rPr>
        <w:t xml:space="preserve">                               </w:t>
      </w:r>
      <w:r w:rsidR="00D97607" w:rsidRPr="000F259C">
        <w:rPr>
          <w:rFonts w:ascii="Times New Roman" w:hAnsi="Times New Roman"/>
          <w:b/>
          <w:sz w:val="24"/>
          <w:szCs w:val="24"/>
        </w:rPr>
        <w:t xml:space="preserve">    № 1   </w:t>
      </w:r>
    </w:p>
    <w:p w:rsidR="00D97607" w:rsidRPr="006D6008" w:rsidRDefault="00D97607" w:rsidP="00D97607">
      <w:pPr>
        <w:rPr>
          <w:rFonts w:ascii="Times New Roman" w:hAnsi="Times New Roman"/>
          <w:b/>
          <w:sz w:val="24"/>
          <w:szCs w:val="24"/>
          <w:highlight w:val="yellow"/>
        </w:rPr>
      </w:pPr>
    </w:p>
    <w:p w:rsidR="00565054" w:rsidRPr="00565054" w:rsidRDefault="00565054" w:rsidP="00565054">
      <w:pPr>
        <w:jc w:val="center"/>
        <w:rPr>
          <w:rFonts w:ascii="Times New Roman" w:hAnsi="Times New Roman"/>
          <w:b/>
          <w:sz w:val="24"/>
          <w:szCs w:val="24"/>
        </w:rPr>
      </w:pPr>
      <w:r w:rsidRPr="00565054">
        <w:rPr>
          <w:rFonts w:ascii="Times New Roman" w:hAnsi="Times New Roman"/>
          <w:b/>
          <w:sz w:val="24"/>
          <w:szCs w:val="24"/>
        </w:rPr>
        <w:t>О проекте решения «О состоянии преступности и обеспечении правопорядка на территории Глазовского района за 6 месяцев 2022 года»</w:t>
      </w:r>
    </w:p>
    <w:p w:rsidR="000F259C" w:rsidRPr="006D6008" w:rsidRDefault="000F259C" w:rsidP="00E31405">
      <w:pPr>
        <w:ind w:firstLine="709"/>
        <w:jc w:val="both"/>
        <w:rPr>
          <w:rFonts w:ascii="Times New Roman" w:eastAsia="Times New Roman" w:hAnsi="Times New Roman"/>
          <w:sz w:val="24"/>
          <w:szCs w:val="24"/>
          <w:highlight w:val="yellow"/>
        </w:rPr>
      </w:pPr>
    </w:p>
    <w:p w:rsidR="00E31405" w:rsidRPr="00BC768C" w:rsidRDefault="00E31405" w:rsidP="00E31405">
      <w:pPr>
        <w:ind w:firstLine="709"/>
        <w:jc w:val="both"/>
        <w:rPr>
          <w:rFonts w:ascii="Times New Roman" w:hAnsi="Times New Roman"/>
          <w:sz w:val="24"/>
          <w:szCs w:val="24"/>
        </w:rPr>
      </w:pPr>
      <w:r w:rsidRPr="00BC768C">
        <w:rPr>
          <w:rFonts w:ascii="Times New Roman" w:eastAsia="Times New Roman" w:hAnsi="Times New Roman"/>
          <w:sz w:val="24"/>
          <w:szCs w:val="24"/>
        </w:rPr>
        <w:t>З</w:t>
      </w:r>
      <w:r w:rsidRPr="00BC768C">
        <w:rPr>
          <w:rFonts w:ascii="Times New Roman" w:hAnsi="Times New Roman"/>
          <w:sz w:val="24"/>
          <w:szCs w:val="24"/>
        </w:rPr>
        <w:t xml:space="preserve">аслушав информацию </w:t>
      </w:r>
      <w:proofErr w:type="spellStart"/>
      <w:r w:rsidR="00565054" w:rsidRPr="00C57D48">
        <w:rPr>
          <w:rStyle w:val="a4"/>
          <w:rFonts w:ascii="Times New Roman" w:hAnsi="Times New Roman"/>
          <w:b w:val="0"/>
          <w:color w:val="000000"/>
          <w:sz w:val="24"/>
          <w:szCs w:val="24"/>
          <w:shd w:val="clear" w:color="auto" w:fill="FFFFFF"/>
        </w:rPr>
        <w:t>врио</w:t>
      </w:r>
      <w:proofErr w:type="spellEnd"/>
      <w:r w:rsidR="00565054" w:rsidRPr="00C57D48">
        <w:rPr>
          <w:rStyle w:val="a4"/>
          <w:rFonts w:ascii="Times New Roman" w:hAnsi="Times New Roman"/>
          <w:b w:val="0"/>
          <w:color w:val="000000"/>
          <w:sz w:val="24"/>
          <w:szCs w:val="24"/>
          <w:shd w:val="clear" w:color="auto" w:fill="FFFFFF"/>
        </w:rPr>
        <w:t xml:space="preserve"> начальника межмуниципального отдела МВД России «Глазовский», майор</w:t>
      </w:r>
      <w:r w:rsidR="00565054">
        <w:rPr>
          <w:rStyle w:val="a4"/>
          <w:rFonts w:ascii="Times New Roman" w:hAnsi="Times New Roman"/>
          <w:b w:val="0"/>
          <w:color w:val="000000"/>
          <w:sz w:val="24"/>
          <w:szCs w:val="24"/>
          <w:shd w:val="clear" w:color="auto" w:fill="FFFFFF"/>
        </w:rPr>
        <w:t>а</w:t>
      </w:r>
      <w:r w:rsidR="00565054" w:rsidRPr="00C57D48">
        <w:rPr>
          <w:rStyle w:val="a4"/>
          <w:rFonts w:ascii="Times New Roman" w:hAnsi="Times New Roman"/>
          <w:b w:val="0"/>
          <w:color w:val="000000"/>
          <w:sz w:val="24"/>
          <w:szCs w:val="24"/>
          <w:shd w:val="clear" w:color="auto" w:fill="FFFFFF"/>
        </w:rPr>
        <w:t xml:space="preserve"> полиции</w:t>
      </w:r>
      <w:r w:rsidR="00565054" w:rsidRPr="00C57D48">
        <w:rPr>
          <w:rFonts w:ascii="Times New Roman" w:hAnsi="Times New Roman"/>
          <w:sz w:val="24"/>
          <w:szCs w:val="24"/>
        </w:rPr>
        <w:t xml:space="preserve"> </w:t>
      </w:r>
      <w:proofErr w:type="spellStart"/>
      <w:r w:rsidR="00565054" w:rsidRPr="00C57D48">
        <w:rPr>
          <w:rFonts w:ascii="Times New Roman" w:hAnsi="Times New Roman"/>
          <w:sz w:val="24"/>
          <w:szCs w:val="24"/>
        </w:rPr>
        <w:t>Е.С.Корепанов</w:t>
      </w:r>
      <w:r w:rsidR="00565054">
        <w:rPr>
          <w:rFonts w:ascii="Times New Roman" w:hAnsi="Times New Roman"/>
          <w:sz w:val="24"/>
          <w:szCs w:val="24"/>
        </w:rPr>
        <w:t>а</w:t>
      </w:r>
      <w:proofErr w:type="spellEnd"/>
      <w:r w:rsidRPr="00BC768C">
        <w:rPr>
          <w:rFonts w:ascii="Times New Roman" w:hAnsi="Times New Roman"/>
          <w:sz w:val="24"/>
          <w:szCs w:val="24"/>
        </w:rPr>
        <w:t xml:space="preserve">, </w:t>
      </w:r>
      <w:r w:rsidRPr="00BC768C">
        <w:rPr>
          <w:rFonts w:ascii="Times New Roman" w:hAnsi="Times New Roman"/>
          <w:b/>
          <w:sz w:val="24"/>
          <w:szCs w:val="24"/>
        </w:rPr>
        <w:t>постоянн</w:t>
      </w:r>
      <w:r w:rsidR="00F234F2" w:rsidRPr="00BC768C">
        <w:rPr>
          <w:rFonts w:ascii="Times New Roman" w:hAnsi="Times New Roman"/>
          <w:b/>
          <w:sz w:val="24"/>
          <w:szCs w:val="24"/>
        </w:rPr>
        <w:t>ые</w:t>
      </w:r>
      <w:r w:rsidRPr="00BC768C">
        <w:rPr>
          <w:rFonts w:ascii="Times New Roman" w:hAnsi="Times New Roman"/>
          <w:b/>
          <w:sz w:val="24"/>
          <w:szCs w:val="24"/>
        </w:rPr>
        <w:t xml:space="preserve"> комисси</w:t>
      </w:r>
      <w:r w:rsidR="00F234F2" w:rsidRPr="00BC768C">
        <w:rPr>
          <w:rFonts w:ascii="Times New Roman" w:hAnsi="Times New Roman"/>
          <w:b/>
          <w:sz w:val="24"/>
          <w:szCs w:val="24"/>
        </w:rPr>
        <w:t>и</w:t>
      </w:r>
      <w:r w:rsidRPr="00BC768C">
        <w:rPr>
          <w:rFonts w:ascii="Times New Roman" w:hAnsi="Times New Roman"/>
          <w:b/>
          <w:sz w:val="24"/>
          <w:szCs w:val="24"/>
        </w:rPr>
        <w:t xml:space="preserve"> РЕШИЛ</w:t>
      </w:r>
      <w:r w:rsidR="00F234F2" w:rsidRPr="00BC768C">
        <w:rPr>
          <w:rFonts w:ascii="Times New Roman" w:hAnsi="Times New Roman"/>
          <w:b/>
          <w:sz w:val="24"/>
          <w:szCs w:val="24"/>
        </w:rPr>
        <w:t>И</w:t>
      </w:r>
      <w:r w:rsidRPr="00BC768C">
        <w:rPr>
          <w:rFonts w:ascii="Times New Roman" w:hAnsi="Times New Roman"/>
          <w:b/>
          <w:sz w:val="24"/>
          <w:szCs w:val="24"/>
        </w:rPr>
        <w:t>:</w:t>
      </w:r>
    </w:p>
    <w:p w:rsidR="00E31405" w:rsidRPr="006D6008" w:rsidRDefault="00E31405" w:rsidP="00E31405">
      <w:pPr>
        <w:ind w:firstLine="709"/>
        <w:jc w:val="both"/>
        <w:rPr>
          <w:rFonts w:ascii="Times New Roman" w:hAnsi="Times New Roman"/>
          <w:sz w:val="24"/>
          <w:szCs w:val="24"/>
          <w:highlight w:val="yellow"/>
        </w:rPr>
      </w:pPr>
    </w:p>
    <w:p w:rsidR="00E31405" w:rsidRPr="00BC768C" w:rsidRDefault="00E31405" w:rsidP="00F234F2">
      <w:pPr>
        <w:ind w:firstLine="709"/>
        <w:jc w:val="both"/>
        <w:rPr>
          <w:rFonts w:ascii="Times New Roman" w:hAnsi="Times New Roman"/>
          <w:sz w:val="24"/>
          <w:szCs w:val="24"/>
        </w:rPr>
      </w:pPr>
      <w:r w:rsidRPr="00BC768C">
        <w:rPr>
          <w:rFonts w:ascii="Times New Roman" w:hAnsi="Times New Roman"/>
          <w:sz w:val="24"/>
          <w:szCs w:val="24"/>
        </w:rPr>
        <w:t xml:space="preserve">1. Информацию </w:t>
      </w:r>
      <w:proofErr w:type="spellStart"/>
      <w:r w:rsidR="00565054" w:rsidRPr="00BC768C">
        <w:rPr>
          <w:rFonts w:ascii="Times New Roman" w:hAnsi="Times New Roman"/>
          <w:sz w:val="24"/>
          <w:szCs w:val="24"/>
        </w:rPr>
        <w:t>информацию</w:t>
      </w:r>
      <w:proofErr w:type="spellEnd"/>
      <w:r w:rsidR="00565054" w:rsidRPr="00BC768C">
        <w:rPr>
          <w:rFonts w:ascii="Times New Roman" w:hAnsi="Times New Roman"/>
          <w:sz w:val="24"/>
          <w:szCs w:val="24"/>
        </w:rPr>
        <w:t xml:space="preserve"> </w:t>
      </w:r>
      <w:proofErr w:type="spellStart"/>
      <w:r w:rsidR="00565054" w:rsidRPr="00C57D48">
        <w:rPr>
          <w:rStyle w:val="a4"/>
          <w:rFonts w:ascii="Times New Roman" w:hAnsi="Times New Roman"/>
          <w:b w:val="0"/>
          <w:color w:val="000000"/>
          <w:sz w:val="24"/>
          <w:szCs w:val="24"/>
          <w:shd w:val="clear" w:color="auto" w:fill="FFFFFF"/>
        </w:rPr>
        <w:t>врио</w:t>
      </w:r>
      <w:proofErr w:type="spellEnd"/>
      <w:r w:rsidR="00565054" w:rsidRPr="00C57D48">
        <w:rPr>
          <w:rStyle w:val="a4"/>
          <w:rFonts w:ascii="Times New Roman" w:hAnsi="Times New Roman"/>
          <w:b w:val="0"/>
          <w:color w:val="000000"/>
          <w:sz w:val="24"/>
          <w:szCs w:val="24"/>
          <w:shd w:val="clear" w:color="auto" w:fill="FFFFFF"/>
        </w:rPr>
        <w:t xml:space="preserve"> начальника межмуниципального отдела МВД России «Глазовский», майор</w:t>
      </w:r>
      <w:r w:rsidR="00565054">
        <w:rPr>
          <w:rStyle w:val="a4"/>
          <w:rFonts w:ascii="Times New Roman" w:hAnsi="Times New Roman"/>
          <w:b w:val="0"/>
          <w:color w:val="000000"/>
          <w:sz w:val="24"/>
          <w:szCs w:val="24"/>
          <w:shd w:val="clear" w:color="auto" w:fill="FFFFFF"/>
        </w:rPr>
        <w:t>а</w:t>
      </w:r>
      <w:r w:rsidR="00565054" w:rsidRPr="00C57D48">
        <w:rPr>
          <w:rStyle w:val="a4"/>
          <w:rFonts w:ascii="Times New Roman" w:hAnsi="Times New Roman"/>
          <w:b w:val="0"/>
          <w:color w:val="000000"/>
          <w:sz w:val="24"/>
          <w:szCs w:val="24"/>
          <w:shd w:val="clear" w:color="auto" w:fill="FFFFFF"/>
        </w:rPr>
        <w:t xml:space="preserve"> полиции</w:t>
      </w:r>
      <w:r w:rsidR="00565054" w:rsidRPr="00C57D48">
        <w:rPr>
          <w:rFonts w:ascii="Times New Roman" w:hAnsi="Times New Roman"/>
          <w:sz w:val="24"/>
          <w:szCs w:val="24"/>
        </w:rPr>
        <w:t xml:space="preserve"> </w:t>
      </w:r>
      <w:proofErr w:type="spellStart"/>
      <w:r w:rsidR="00565054" w:rsidRPr="00C57D48">
        <w:rPr>
          <w:rFonts w:ascii="Times New Roman" w:hAnsi="Times New Roman"/>
          <w:sz w:val="24"/>
          <w:szCs w:val="24"/>
        </w:rPr>
        <w:t>Е.С.Корепанов</w:t>
      </w:r>
      <w:r w:rsidR="00565054">
        <w:rPr>
          <w:rFonts w:ascii="Times New Roman" w:hAnsi="Times New Roman"/>
          <w:sz w:val="24"/>
          <w:szCs w:val="24"/>
        </w:rPr>
        <w:t>а</w:t>
      </w:r>
      <w:proofErr w:type="spellEnd"/>
      <w:r w:rsidR="00565054" w:rsidRPr="00BC768C">
        <w:rPr>
          <w:rFonts w:ascii="Times New Roman" w:hAnsi="Times New Roman"/>
          <w:sz w:val="24"/>
          <w:szCs w:val="24"/>
        </w:rPr>
        <w:t xml:space="preserve"> </w:t>
      </w:r>
      <w:r w:rsidRPr="00BC768C">
        <w:rPr>
          <w:rFonts w:ascii="Times New Roman" w:hAnsi="Times New Roman"/>
          <w:sz w:val="24"/>
          <w:szCs w:val="24"/>
        </w:rPr>
        <w:t>принять к сведению.</w:t>
      </w:r>
    </w:p>
    <w:p w:rsidR="00E31405" w:rsidRPr="00565054" w:rsidRDefault="00E31405" w:rsidP="00565054">
      <w:pPr>
        <w:ind w:firstLine="708"/>
        <w:jc w:val="both"/>
        <w:rPr>
          <w:sz w:val="24"/>
          <w:szCs w:val="24"/>
        </w:rPr>
      </w:pPr>
      <w:r w:rsidRPr="00BC768C">
        <w:rPr>
          <w:rFonts w:ascii="Times New Roman" w:hAnsi="Times New Roman"/>
          <w:sz w:val="24"/>
          <w:szCs w:val="24"/>
        </w:rPr>
        <w:t xml:space="preserve">2. Вопрос </w:t>
      </w:r>
      <w:r w:rsidR="00565054" w:rsidRPr="00565054">
        <w:rPr>
          <w:rFonts w:ascii="Times New Roman" w:hAnsi="Times New Roman"/>
          <w:sz w:val="24"/>
          <w:szCs w:val="24"/>
        </w:rPr>
        <w:t>«О состоянии преступности и обеспечении правопорядка на территории Глазовского района за 6 месяцев 2022 года»</w:t>
      </w:r>
      <w:r w:rsidR="00565054">
        <w:rPr>
          <w:sz w:val="24"/>
          <w:szCs w:val="24"/>
        </w:rPr>
        <w:t xml:space="preserve"> в</w:t>
      </w:r>
      <w:r w:rsidRPr="00BC768C">
        <w:rPr>
          <w:rFonts w:ascii="Times New Roman" w:hAnsi="Times New Roman"/>
          <w:sz w:val="24"/>
          <w:szCs w:val="24"/>
        </w:rPr>
        <w:t>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5A4926" w:rsidRPr="006D6008" w:rsidRDefault="005A4926" w:rsidP="005A4926">
      <w:pPr>
        <w:jc w:val="both"/>
        <w:rPr>
          <w:rFonts w:ascii="Times New Roman" w:hAnsi="Times New Roman"/>
          <w:sz w:val="24"/>
          <w:szCs w:val="24"/>
          <w:highlight w:val="yellow"/>
        </w:rPr>
      </w:pPr>
    </w:p>
    <w:p w:rsidR="00F234F2" w:rsidRPr="006D6008" w:rsidRDefault="00F234F2" w:rsidP="005A4926">
      <w:pPr>
        <w:jc w:val="both"/>
        <w:rPr>
          <w:rFonts w:ascii="Times New Roman" w:hAnsi="Times New Roman"/>
          <w:sz w:val="24"/>
          <w:szCs w:val="24"/>
          <w:highlight w:val="yellow"/>
        </w:rPr>
      </w:pPr>
    </w:p>
    <w:p w:rsidR="00F234F2" w:rsidRPr="006D6008" w:rsidRDefault="00F234F2" w:rsidP="005A4926">
      <w:pPr>
        <w:jc w:val="both"/>
        <w:rPr>
          <w:rFonts w:ascii="Times New Roman" w:hAnsi="Times New Roman"/>
          <w:sz w:val="24"/>
          <w:szCs w:val="24"/>
          <w:highlight w:val="yellow"/>
        </w:rPr>
      </w:pPr>
    </w:p>
    <w:p w:rsidR="00D70849" w:rsidRPr="000F259C" w:rsidRDefault="00D70849" w:rsidP="00D70849">
      <w:pPr>
        <w:tabs>
          <w:tab w:val="left" w:pos="8160"/>
        </w:tabs>
        <w:jc w:val="both"/>
        <w:rPr>
          <w:rFonts w:ascii="Times New Roman" w:hAnsi="Times New Roman"/>
          <w:b/>
          <w:sz w:val="24"/>
          <w:szCs w:val="24"/>
        </w:rPr>
      </w:pPr>
      <w:r w:rsidRPr="000F259C">
        <w:rPr>
          <w:rFonts w:ascii="Times New Roman" w:hAnsi="Times New Roman"/>
          <w:b/>
          <w:sz w:val="24"/>
          <w:szCs w:val="24"/>
        </w:rPr>
        <w:t xml:space="preserve">Председатель постоянной комиссии                                                                    </w:t>
      </w:r>
      <w:proofErr w:type="spellStart"/>
      <w:r w:rsidRPr="000F259C">
        <w:rPr>
          <w:rFonts w:ascii="Times New Roman" w:eastAsia="Times New Roman" w:hAnsi="Times New Roman"/>
          <w:b/>
          <w:sz w:val="24"/>
          <w:szCs w:val="24"/>
        </w:rPr>
        <w:t>А.А.Туктарева</w:t>
      </w:r>
      <w:proofErr w:type="spellEnd"/>
    </w:p>
    <w:p w:rsidR="00D70849" w:rsidRPr="000F259C" w:rsidRDefault="00D70849" w:rsidP="00D70849">
      <w:pPr>
        <w:tabs>
          <w:tab w:val="left" w:pos="8160"/>
        </w:tabs>
        <w:jc w:val="both"/>
        <w:rPr>
          <w:rFonts w:ascii="Times New Roman" w:eastAsia="Times New Roman" w:hAnsi="Times New Roman"/>
          <w:b/>
          <w:sz w:val="24"/>
          <w:szCs w:val="24"/>
        </w:rPr>
      </w:pPr>
      <w:r w:rsidRPr="000F259C">
        <w:rPr>
          <w:rFonts w:ascii="Times New Roman" w:hAnsi="Times New Roman"/>
          <w:b/>
          <w:sz w:val="24"/>
          <w:szCs w:val="24"/>
        </w:rPr>
        <w:t xml:space="preserve">по </w:t>
      </w:r>
      <w:r w:rsidRPr="000F259C">
        <w:rPr>
          <w:rFonts w:ascii="Times New Roman" w:eastAsia="Times New Roman" w:hAnsi="Times New Roman"/>
          <w:b/>
          <w:sz w:val="24"/>
          <w:szCs w:val="24"/>
        </w:rPr>
        <w:t xml:space="preserve">финансовым, экономическим, </w:t>
      </w:r>
    </w:p>
    <w:p w:rsidR="00D70849" w:rsidRPr="000F259C" w:rsidRDefault="00D70849" w:rsidP="00D70849">
      <w:pPr>
        <w:tabs>
          <w:tab w:val="left" w:pos="8160"/>
        </w:tabs>
        <w:jc w:val="both"/>
        <w:rPr>
          <w:rFonts w:ascii="Times New Roman" w:eastAsia="Times New Roman" w:hAnsi="Times New Roman"/>
          <w:b/>
          <w:sz w:val="24"/>
          <w:szCs w:val="24"/>
        </w:rPr>
      </w:pPr>
      <w:r w:rsidRPr="000F259C">
        <w:rPr>
          <w:rFonts w:ascii="Times New Roman" w:eastAsia="Times New Roman" w:hAnsi="Times New Roman"/>
          <w:b/>
          <w:sz w:val="24"/>
          <w:szCs w:val="24"/>
        </w:rPr>
        <w:t xml:space="preserve">земельным, имущественным и </w:t>
      </w:r>
    </w:p>
    <w:p w:rsidR="00D70849" w:rsidRPr="000F259C" w:rsidRDefault="00D70849" w:rsidP="00D70849">
      <w:pPr>
        <w:tabs>
          <w:tab w:val="left" w:pos="6660"/>
        </w:tabs>
        <w:jc w:val="both"/>
        <w:rPr>
          <w:rFonts w:ascii="Times New Roman" w:eastAsia="Times New Roman" w:hAnsi="Times New Roman"/>
          <w:b/>
          <w:sz w:val="24"/>
          <w:szCs w:val="24"/>
        </w:rPr>
      </w:pPr>
      <w:r w:rsidRPr="000F259C">
        <w:rPr>
          <w:rFonts w:ascii="Times New Roman" w:eastAsia="Times New Roman" w:hAnsi="Times New Roman"/>
          <w:b/>
          <w:sz w:val="24"/>
          <w:szCs w:val="24"/>
        </w:rPr>
        <w:t>сельскохозяйственным вопросам</w:t>
      </w:r>
      <w:r w:rsidRPr="000F259C">
        <w:rPr>
          <w:rFonts w:ascii="Times New Roman" w:eastAsia="Times New Roman" w:hAnsi="Times New Roman"/>
          <w:b/>
          <w:sz w:val="24"/>
          <w:szCs w:val="24"/>
        </w:rPr>
        <w:tab/>
        <w:t xml:space="preserve">                      </w:t>
      </w:r>
    </w:p>
    <w:p w:rsidR="000F259C" w:rsidRDefault="000F259C" w:rsidP="00D70849">
      <w:pPr>
        <w:jc w:val="both"/>
        <w:rPr>
          <w:rFonts w:ascii="Times New Roman" w:eastAsia="Times New Roman" w:hAnsi="Times New Roman"/>
          <w:b/>
          <w:sz w:val="24"/>
          <w:szCs w:val="24"/>
        </w:rPr>
      </w:pPr>
    </w:p>
    <w:p w:rsidR="00E31405" w:rsidRPr="000F259C" w:rsidRDefault="00D70849" w:rsidP="00D70849">
      <w:pPr>
        <w:jc w:val="both"/>
        <w:rPr>
          <w:rFonts w:ascii="Times New Roman" w:hAnsi="Times New Roman"/>
          <w:sz w:val="24"/>
          <w:szCs w:val="24"/>
        </w:rPr>
      </w:pPr>
      <w:r w:rsidRPr="000F259C">
        <w:rPr>
          <w:rFonts w:ascii="Times New Roman" w:eastAsia="Times New Roman" w:hAnsi="Times New Roman"/>
          <w:b/>
          <w:sz w:val="24"/>
          <w:szCs w:val="24"/>
        </w:rPr>
        <w:tab/>
      </w:r>
    </w:p>
    <w:p w:rsidR="00952C85" w:rsidRPr="00BF1A99" w:rsidRDefault="00952C85" w:rsidP="00952C85">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r>
        <w:rPr>
          <w:rFonts w:ascii="Times New Roman" w:hAnsi="Times New Roman"/>
          <w:b/>
          <w:sz w:val="24"/>
          <w:szCs w:val="24"/>
        </w:rPr>
        <w:t xml:space="preserve">                             </w:t>
      </w:r>
      <w:r w:rsidRPr="00BF1A99">
        <w:rPr>
          <w:rFonts w:ascii="Times New Roman" w:hAnsi="Times New Roman"/>
          <w:b/>
          <w:sz w:val="24"/>
          <w:szCs w:val="24"/>
        </w:rPr>
        <w:t xml:space="preserve">   </w:t>
      </w:r>
      <w:proofErr w:type="spellStart"/>
      <w:r w:rsidRPr="00BF1A99">
        <w:rPr>
          <w:rFonts w:ascii="Times New Roman" w:eastAsia="Times New Roman" w:hAnsi="Times New Roman"/>
          <w:b/>
          <w:sz w:val="24"/>
          <w:szCs w:val="24"/>
        </w:rPr>
        <w:t>А.В.Никитин</w:t>
      </w:r>
      <w:proofErr w:type="spellEnd"/>
    </w:p>
    <w:p w:rsidR="00952C85" w:rsidRPr="00BF1A99" w:rsidRDefault="00952C85" w:rsidP="00952C85">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952C85" w:rsidRPr="00BF1A99" w:rsidRDefault="00952C85" w:rsidP="00952C85">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952C85" w:rsidRPr="00BF1A99" w:rsidRDefault="00952C85" w:rsidP="00952C85">
      <w:pPr>
        <w:rPr>
          <w:rFonts w:ascii="Times New Roman" w:hAnsi="Times New Roman"/>
          <w:b/>
          <w:sz w:val="24"/>
          <w:szCs w:val="24"/>
        </w:rPr>
      </w:pPr>
      <w:r w:rsidRPr="00BF1A99">
        <w:rPr>
          <w:rFonts w:ascii="Times New Roman" w:eastAsia="Times New Roman" w:hAnsi="Times New Roman"/>
          <w:b/>
          <w:sz w:val="24"/>
          <w:szCs w:val="24"/>
        </w:rPr>
        <w:t>связи</w:t>
      </w:r>
    </w:p>
    <w:p w:rsidR="00D70849" w:rsidRPr="006D6008" w:rsidRDefault="00D70849" w:rsidP="005A4926">
      <w:pPr>
        <w:jc w:val="both"/>
        <w:rPr>
          <w:rFonts w:ascii="Times New Roman" w:hAnsi="Times New Roman"/>
          <w:sz w:val="24"/>
          <w:szCs w:val="24"/>
          <w:highlight w:val="yellow"/>
        </w:rPr>
      </w:pPr>
    </w:p>
    <w:p w:rsidR="00952C85" w:rsidRDefault="00952C85" w:rsidP="00952C85">
      <w:pPr>
        <w:tabs>
          <w:tab w:val="left" w:pos="8160"/>
        </w:tabs>
        <w:jc w:val="both"/>
        <w:rPr>
          <w:rFonts w:ascii="Times New Roman" w:hAnsi="Times New Roman"/>
          <w:b/>
          <w:sz w:val="24"/>
          <w:szCs w:val="24"/>
        </w:rPr>
      </w:pPr>
      <w:r>
        <w:rPr>
          <w:rFonts w:ascii="Times New Roman" w:hAnsi="Times New Roman"/>
          <w:b/>
          <w:sz w:val="24"/>
          <w:szCs w:val="24"/>
        </w:rPr>
        <w:t xml:space="preserve">Председатель </w:t>
      </w:r>
      <w:r w:rsidRPr="00E4215F">
        <w:rPr>
          <w:rFonts w:ascii="Times New Roman" w:hAnsi="Times New Roman"/>
          <w:b/>
          <w:sz w:val="24"/>
          <w:szCs w:val="24"/>
        </w:rPr>
        <w:t xml:space="preserve">постоянной комиссии </w:t>
      </w:r>
      <w:proofErr w:type="gramStart"/>
      <w:r w:rsidRPr="00E4215F">
        <w:rPr>
          <w:rFonts w:ascii="Times New Roman" w:hAnsi="Times New Roman"/>
          <w:b/>
          <w:sz w:val="24"/>
          <w:szCs w:val="24"/>
        </w:rPr>
        <w:t>по</w:t>
      </w:r>
      <w:proofErr w:type="gramEnd"/>
      <w:r w:rsidRPr="00E4215F">
        <w:rPr>
          <w:rFonts w:ascii="Times New Roman" w:hAnsi="Times New Roman"/>
          <w:b/>
          <w:sz w:val="24"/>
          <w:szCs w:val="24"/>
        </w:rPr>
        <w:t xml:space="preserve"> </w:t>
      </w:r>
    </w:p>
    <w:p w:rsidR="00952C85" w:rsidRDefault="00952C85" w:rsidP="00952C85">
      <w:pPr>
        <w:tabs>
          <w:tab w:val="left" w:pos="8160"/>
        </w:tabs>
        <w:jc w:val="both"/>
        <w:rPr>
          <w:rFonts w:ascii="Times New Roman" w:hAnsi="Times New Roman"/>
          <w:b/>
          <w:sz w:val="24"/>
          <w:szCs w:val="24"/>
        </w:rPr>
      </w:pPr>
      <w:r w:rsidRPr="00E4215F">
        <w:rPr>
          <w:rFonts w:ascii="Times New Roman" w:hAnsi="Times New Roman"/>
          <w:b/>
          <w:sz w:val="24"/>
          <w:szCs w:val="24"/>
        </w:rPr>
        <w:t xml:space="preserve">нормотворчеству, образованию, культуре, </w:t>
      </w:r>
    </w:p>
    <w:p w:rsidR="00952C85" w:rsidRDefault="00952C85" w:rsidP="00952C85">
      <w:pPr>
        <w:tabs>
          <w:tab w:val="left" w:pos="8160"/>
        </w:tabs>
        <w:jc w:val="both"/>
        <w:rPr>
          <w:rFonts w:ascii="Times New Roman" w:hAnsi="Times New Roman"/>
          <w:b/>
          <w:sz w:val="24"/>
          <w:szCs w:val="24"/>
        </w:rPr>
      </w:pPr>
      <w:r w:rsidRPr="00E4215F">
        <w:rPr>
          <w:rFonts w:ascii="Times New Roman" w:hAnsi="Times New Roman"/>
          <w:b/>
          <w:sz w:val="24"/>
          <w:szCs w:val="24"/>
        </w:rPr>
        <w:t>здравоохранению, молодежной политике и спорту</w:t>
      </w:r>
      <w:r>
        <w:rPr>
          <w:rFonts w:ascii="Times New Roman" w:hAnsi="Times New Roman"/>
          <w:b/>
          <w:sz w:val="24"/>
          <w:szCs w:val="24"/>
        </w:rPr>
        <w:t xml:space="preserve">                                         </w:t>
      </w:r>
      <w:proofErr w:type="spellStart"/>
      <w:r>
        <w:rPr>
          <w:rFonts w:ascii="Times New Roman" w:hAnsi="Times New Roman"/>
          <w:b/>
          <w:sz w:val="24"/>
          <w:szCs w:val="24"/>
        </w:rPr>
        <w:t>В.М.Никитина</w:t>
      </w:r>
      <w:proofErr w:type="spellEnd"/>
    </w:p>
    <w:p w:rsidR="005707A5" w:rsidRPr="006D6008" w:rsidRDefault="005707A5" w:rsidP="00952C85">
      <w:pPr>
        <w:jc w:val="both"/>
        <w:rPr>
          <w:rFonts w:ascii="Times New Roman" w:hAnsi="Times New Roman"/>
          <w:b/>
          <w:sz w:val="24"/>
          <w:szCs w:val="24"/>
          <w:highlight w:val="yellow"/>
        </w:rPr>
      </w:pPr>
    </w:p>
    <w:p w:rsidR="005707A5" w:rsidRPr="006D6008" w:rsidRDefault="005707A5" w:rsidP="00015C79">
      <w:pPr>
        <w:rPr>
          <w:rFonts w:ascii="Times New Roman" w:hAnsi="Times New Roman"/>
          <w:b/>
          <w:sz w:val="24"/>
          <w:szCs w:val="24"/>
          <w:highlight w:val="yellow"/>
        </w:rPr>
      </w:pPr>
    </w:p>
    <w:p w:rsidR="00E75DF8" w:rsidRPr="006D6008" w:rsidRDefault="00E75DF8" w:rsidP="00015C79">
      <w:pPr>
        <w:rPr>
          <w:rFonts w:ascii="Times New Roman" w:hAnsi="Times New Roman"/>
          <w:b/>
          <w:sz w:val="24"/>
          <w:szCs w:val="24"/>
          <w:highlight w:val="yellow"/>
        </w:rPr>
      </w:pPr>
    </w:p>
    <w:p w:rsidR="00E75DF8" w:rsidRPr="006D6008" w:rsidRDefault="00E75DF8" w:rsidP="00015C79">
      <w:pPr>
        <w:rPr>
          <w:rFonts w:ascii="Times New Roman" w:hAnsi="Times New Roman"/>
          <w:b/>
          <w:sz w:val="24"/>
          <w:szCs w:val="24"/>
          <w:highlight w:val="yellow"/>
        </w:rPr>
      </w:pPr>
    </w:p>
    <w:p w:rsidR="00E75DF8" w:rsidRPr="006D6008" w:rsidRDefault="00E75DF8" w:rsidP="00015C79">
      <w:pPr>
        <w:rPr>
          <w:rFonts w:ascii="Times New Roman" w:hAnsi="Times New Roman"/>
          <w:b/>
          <w:sz w:val="24"/>
          <w:szCs w:val="24"/>
          <w:highlight w:val="yellow"/>
        </w:rPr>
      </w:pPr>
    </w:p>
    <w:p w:rsidR="00E75DF8" w:rsidRPr="006D6008" w:rsidRDefault="00E75DF8" w:rsidP="00015C79">
      <w:pPr>
        <w:rPr>
          <w:rFonts w:ascii="Times New Roman" w:hAnsi="Times New Roman"/>
          <w:b/>
          <w:sz w:val="24"/>
          <w:szCs w:val="24"/>
          <w:highlight w:val="yellow"/>
        </w:rPr>
      </w:pPr>
    </w:p>
    <w:p w:rsidR="00E75DF8" w:rsidRPr="006D6008" w:rsidRDefault="00E75DF8" w:rsidP="00015C79">
      <w:pPr>
        <w:rPr>
          <w:rFonts w:ascii="Times New Roman" w:hAnsi="Times New Roman"/>
          <w:b/>
          <w:sz w:val="24"/>
          <w:szCs w:val="24"/>
          <w:highlight w:val="yellow"/>
        </w:rPr>
      </w:pPr>
    </w:p>
    <w:p w:rsidR="00E75DF8" w:rsidRPr="006D6008" w:rsidRDefault="00E75DF8" w:rsidP="00015C79">
      <w:pPr>
        <w:rPr>
          <w:rFonts w:ascii="Times New Roman" w:hAnsi="Times New Roman"/>
          <w:b/>
          <w:sz w:val="24"/>
          <w:szCs w:val="24"/>
          <w:highlight w:val="yellow"/>
        </w:rPr>
      </w:pPr>
    </w:p>
    <w:p w:rsidR="00E75DF8" w:rsidRPr="006D6008" w:rsidRDefault="00E75DF8" w:rsidP="00015C79">
      <w:pPr>
        <w:rPr>
          <w:rFonts w:ascii="Times New Roman" w:hAnsi="Times New Roman"/>
          <w:b/>
          <w:sz w:val="24"/>
          <w:szCs w:val="24"/>
          <w:highlight w:val="yellow"/>
        </w:rPr>
      </w:pPr>
    </w:p>
    <w:p w:rsidR="00EA1540" w:rsidRPr="006D6008" w:rsidRDefault="00EA1540" w:rsidP="00015C79">
      <w:pPr>
        <w:rPr>
          <w:rFonts w:ascii="Times New Roman" w:hAnsi="Times New Roman"/>
          <w:b/>
          <w:sz w:val="24"/>
          <w:szCs w:val="24"/>
          <w:highlight w:val="yellow"/>
        </w:rPr>
      </w:pPr>
    </w:p>
    <w:p w:rsidR="009E26F7" w:rsidRPr="006D6008" w:rsidRDefault="009E26F7" w:rsidP="00015C79">
      <w:pPr>
        <w:rPr>
          <w:rFonts w:ascii="Times New Roman" w:hAnsi="Times New Roman"/>
          <w:b/>
          <w:sz w:val="24"/>
          <w:szCs w:val="24"/>
          <w:highlight w:val="yellow"/>
        </w:rPr>
      </w:pPr>
    </w:p>
    <w:p w:rsidR="00076E9A" w:rsidRPr="006D6008" w:rsidRDefault="00076E9A" w:rsidP="00015C79">
      <w:pPr>
        <w:rPr>
          <w:rFonts w:ascii="Times New Roman" w:hAnsi="Times New Roman"/>
          <w:b/>
          <w:sz w:val="24"/>
          <w:szCs w:val="24"/>
          <w:highlight w:val="yellow"/>
        </w:rPr>
      </w:pPr>
    </w:p>
    <w:p w:rsidR="00D97607" w:rsidRPr="006D6008" w:rsidRDefault="00D97607" w:rsidP="00015C79">
      <w:pPr>
        <w:rPr>
          <w:rFonts w:ascii="Times New Roman" w:hAnsi="Times New Roman"/>
          <w:b/>
          <w:sz w:val="24"/>
          <w:szCs w:val="24"/>
          <w:highlight w:val="yellow"/>
        </w:rPr>
      </w:pPr>
    </w:p>
    <w:p w:rsidR="00D97607" w:rsidRDefault="00D97607" w:rsidP="00015C79">
      <w:pPr>
        <w:rPr>
          <w:rFonts w:ascii="Times New Roman" w:hAnsi="Times New Roman"/>
          <w:b/>
          <w:sz w:val="24"/>
          <w:szCs w:val="24"/>
          <w:highlight w:val="yellow"/>
        </w:rPr>
      </w:pPr>
    </w:p>
    <w:p w:rsidR="004C7C6E" w:rsidRPr="006D6008" w:rsidRDefault="004C7C6E" w:rsidP="00015C79">
      <w:pPr>
        <w:rPr>
          <w:rFonts w:ascii="Times New Roman" w:hAnsi="Times New Roman"/>
          <w:b/>
          <w:sz w:val="24"/>
          <w:szCs w:val="24"/>
          <w:highlight w:val="yellow"/>
        </w:rPr>
      </w:pPr>
    </w:p>
    <w:p w:rsidR="00973E70" w:rsidRPr="006D6008" w:rsidRDefault="00973E70" w:rsidP="00F234F2">
      <w:pPr>
        <w:rPr>
          <w:rFonts w:ascii="Times New Roman" w:hAnsi="Times New Roman"/>
          <w:b/>
          <w:sz w:val="24"/>
          <w:szCs w:val="24"/>
          <w:highlight w:val="yellow"/>
        </w:rPr>
      </w:pPr>
    </w:p>
    <w:p w:rsidR="00973E70" w:rsidRDefault="00973E70" w:rsidP="00F234F2">
      <w:pPr>
        <w:rPr>
          <w:rFonts w:ascii="Times New Roman" w:hAnsi="Times New Roman"/>
          <w:b/>
          <w:sz w:val="24"/>
          <w:szCs w:val="24"/>
          <w:highlight w:val="yellow"/>
        </w:rPr>
      </w:pPr>
    </w:p>
    <w:p w:rsidR="006E1A8C" w:rsidRDefault="006E1A8C" w:rsidP="00F234F2">
      <w:pPr>
        <w:rPr>
          <w:rFonts w:ascii="Times New Roman" w:hAnsi="Times New Roman"/>
          <w:b/>
          <w:sz w:val="24"/>
          <w:szCs w:val="24"/>
          <w:highlight w:val="yellow"/>
        </w:rPr>
      </w:pPr>
    </w:p>
    <w:p w:rsidR="006E1A8C" w:rsidRPr="000F259C" w:rsidRDefault="006E1A8C" w:rsidP="006E1A8C">
      <w:pPr>
        <w:jc w:val="center"/>
        <w:rPr>
          <w:rFonts w:ascii="Times New Roman" w:hAnsi="Times New Roman"/>
          <w:b/>
          <w:sz w:val="24"/>
          <w:szCs w:val="24"/>
        </w:rPr>
      </w:pPr>
      <w:r w:rsidRPr="000F259C">
        <w:rPr>
          <w:rFonts w:ascii="Times New Roman" w:hAnsi="Times New Roman"/>
          <w:b/>
          <w:sz w:val="24"/>
          <w:szCs w:val="24"/>
        </w:rPr>
        <w:lastRenderedPageBreak/>
        <w:t>РЕШЕНИЕ</w:t>
      </w:r>
    </w:p>
    <w:p w:rsidR="006E1A8C" w:rsidRPr="000F259C" w:rsidRDefault="006E1A8C" w:rsidP="006E1A8C">
      <w:pPr>
        <w:jc w:val="center"/>
        <w:rPr>
          <w:rFonts w:ascii="Times New Roman" w:hAnsi="Times New Roman"/>
          <w:b/>
          <w:sz w:val="24"/>
          <w:szCs w:val="24"/>
        </w:rPr>
      </w:pPr>
      <w:r w:rsidRPr="000F259C">
        <w:rPr>
          <w:rFonts w:ascii="Times New Roman" w:hAnsi="Times New Roman"/>
          <w:b/>
          <w:sz w:val="24"/>
          <w:szCs w:val="24"/>
        </w:rPr>
        <w:t>совместного заседания постоянной комиссии по финансовым, экономическим, земельным, имущественным и сельскохозяйственным вопросам, постоянной комиссии по нормотворчеству, образованию, культуре, здравоохранению, молодежной политике и спорту и постоянной комиссии по жилищно-коммунальному хозяйству, строительству, дорожной деятельности, транспорту и связи</w:t>
      </w:r>
    </w:p>
    <w:p w:rsidR="006E1A8C" w:rsidRPr="000F259C" w:rsidRDefault="006E1A8C" w:rsidP="006E1A8C">
      <w:pPr>
        <w:rPr>
          <w:rFonts w:ascii="Times New Roman" w:hAnsi="Times New Roman"/>
          <w:b/>
          <w:sz w:val="24"/>
          <w:szCs w:val="24"/>
        </w:rPr>
      </w:pPr>
    </w:p>
    <w:p w:rsidR="006E1A8C" w:rsidRPr="000F259C" w:rsidRDefault="006E1A8C" w:rsidP="006E1A8C">
      <w:pPr>
        <w:rPr>
          <w:rFonts w:ascii="Times New Roman" w:hAnsi="Times New Roman"/>
          <w:b/>
          <w:sz w:val="24"/>
          <w:szCs w:val="24"/>
        </w:rPr>
      </w:pPr>
      <w:r>
        <w:rPr>
          <w:rFonts w:ascii="Times New Roman" w:hAnsi="Times New Roman"/>
          <w:b/>
          <w:sz w:val="24"/>
          <w:szCs w:val="24"/>
        </w:rPr>
        <w:t>17.08</w:t>
      </w:r>
      <w:r w:rsidRPr="000F259C">
        <w:rPr>
          <w:rFonts w:ascii="Times New Roman" w:hAnsi="Times New Roman"/>
          <w:b/>
          <w:sz w:val="24"/>
          <w:szCs w:val="24"/>
        </w:rPr>
        <w:t xml:space="preserve">.2022                                                                                                                                       № </w:t>
      </w:r>
      <w:r>
        <w:rPr>
          <w:rFonts w:ascii="Times New Roman" w:hAnsi="Times New Roman"/>
          <w:b/>
          <w:sz w:val="24"/>
          <w:szCs w:val="24"/>
        </w:rPr>
        <w:t>2</w:t>
      </w:r>
      <w:r w:rsidRPr="000F259C">
        <w:rPr>
          <w:rFonts w:ascii="Times New Roman" w:hAnsi="Times New Roman"/>
          <w:b/>
          <w:sz w:val="24"/>
          <w:szCs w:val="24"/>
        </w:rPr>
        <w:t xml:space="preserve">   </w:t>
      </w:r>
    </w:p>
    <w:p w:rsidR="006E1A8C" w:rsidRPr="006D6008" w:rsidRDefault="006E1A8C" w:rsidP="006E1A8C">
      <w:pPr>
        <w:rPr>
          <w:rFonts w:ascii="Times New Roman" w:hAnsi="Times New Roman"/>
          <w:b/>
          <w:sz w:val="24"/>
          <w:szCs w:val="24"/>
          <w:highlight w:val="yellow"/>
        </w:rPr>
      </w:pPr>
    </w:p>
    <w:p w:rsidR="006E1A8C" w:rsidRDefault="006E1A8C" w:rsidP="006E1A8C">
      <w:pPr>
        <w:ind w:firstLine="709"/>
        <w:jc w:val="center"/>
        <w:rPr>
          <w:rFonts w:ascii="Times New Roman" w:hAnsi="Times New Roman"/>
          <w:b/>
          <w:sz w:val="24"/>
          <w:szCs w:val="24"/>
        </w:rPr>
      </w:pPr>
      <w:r w:rsidRPr="006E1A8C">
        <w:rPr>
          <w:rFonts w:ascii="Times New Roman" w:hAnsi="Times New Roman"/>
          <w:b/>
          <w:sz w:val="24"/>
          <w:szCs w:val="24"/>
        </w:rPr>
        <w:t xml:space="preserve">О проекте решения «О состоянии законности и правопорядка в </w:t>
      </w:r>
      <w:proofErr w:type="spellStart"/>
      <w:r w:rsidRPr="006E1A8C">
        <w:rPr>
          <w:rFonts w:ascii="Times New Roman" w:hAnsi="Times New Roman"/>
          <w:b/>
          <w:sz w:val="24"/>
          <w:szCs w:val="24"/>
        </w:rPr>
        <w:t>Глазовском</w:t>
      </w:r>
      <w:proofErr w:type="spellEnd"/>
      <w:r>
        <w:rPr>
          <w:rFonts w:ascii="Times New Roman" w:hAnsi="Times New Roman"/>
          <w:b/>
          <w:sz w:val="24"/>
          <w:szCs w:val="24"/>
        </w:rPr>
        <w:t xml:space="preserve"> районе за 6 месяцев 2022 года»</w:t>
      </w:r>
    </w:p>
    <w:p w:rsidR="006E1A8C" w:rsidRPr="006E1A8C" w:rsidRDefault="006E1A8C" w:rsidP="006E1A8C">
      <w:pPr>
        <w:ind w:firstLine="709"/>
        <w:jc w:val="center"/>
        <w:rPr>
          <w:rFonts w:ascii="Times New Roman" w:eastAsia="Times New Roman" w:hAnsi="Times New Roman"/>
          <w:b/>
          <w:sz w:val="24"/>
          <w:szCs w:val="24"/>
          <w:highlight w:val="yellow"/>
        </w:rPr>
      </w:pPr>
    </w:p>
    <w:p w:rsidR="006E1A8C" w:rsidRPr="00BC768C" w:rsidRDefault="006E1A8C" w:rsidP="006E1A8C">
      <w:pPr>
        <w:ind w:firstLine="709"/>
        <w:jc w:val="both"/>
        <w:rPr>
          <w:rFonts w:ascii="Times New Roman" w:hAnsi="Times New Roman"/>
          <w:sz w:val="24"/>
          <w:szCs w:val="24"/>
        </w:rPr>
      </w:pPr>
      <w:r w:rsidRPr="00BC768C">
        <w:rPr>
          <w:rFonts w:ascii="Times New Roman" w:eastAsia="Times New Roman" w:hAnsi="Times New Roman"/>
          <w:sz w:val="24"/>
          <w:szCs w:val="24"/>
        </w:rPr>
        <w:t>З</w:t>
      </w:r>
      <w:r w:rsidRPr="00BC768C">
        <w:rPr>
          <w:rFonts w:ascii="Times New Roman" w:hAnsi="Times New Roman"/>
          <w:sz w:val="24"/>
          <w:szCs w:val="24"/>
        </w:rPr>
        <w:t xml:space="preserve">аслушав информацию </w:t>
      </w:r>
      <w:r w:rsidRPr="00C57D48">
        <w:rPr>
          <w:rFonts w:ascii="Times New Roman" w:hAnsi="Times New Roman"/>
          <w:sz w:val="24"/>
          <w:szCs w:val="24"/>
        </w:rPr>
        <w:t>старш</w:t>
      </w:r>
      <w:r>
        <w:rPr>
          <w:rFonts w:ascii="Times New Roman" w:hAnsi="Times New Roman"/>
          <w:sz w:val="24"/>
          <w:szCs w:val="24"/>
        </w:rPr>
        <w:t>его</w:t>
      </w:r>
      <w:r w:rsidRPr="00C57D48">
        <w:rPr>
          <w:rFonts w:ascii="Times New Roman" w:hAnsi="Times New Roman"/>
          <w:sz w:val="24"/>
          <w:szCs w:val="24"/>
        </w:rPr>
        <w:t xml:space="preserve"> помощник</w:t>
      </w:r>
      <w:r>
        <w:rPr>
          <w:rFonts w:ascii="Times New Roman" w:hAnsi="Times New Roman"/>
          <w:sz w:val="24"/>
          <w:szCs w:val="24"/>
        </w:rPr>
        <w:t>а</w:t>
      </w:r>
      <w:r w:rsidRPr="00C57D48">
        <w:rPr>
          <w:rFonts w:ascii="Times New Roman" w:hAnsi="Times New Roman"/>
          <w:sz w:val="24"/>
          <w:szCs w:val="24"/>
        </w:rPr>
        <w:t xml:space="preserve"> Глазовского межрайонного прокурора </w:t>
      </w:r>
      <w:proofErr w:type="spellStart"/>
      <w:r w:rsidRPr="00C57D48">
        <w:rPr>
          <w:rFonts w:ascii="Times New Roman" w:hAnsi="Times New Roman"/>
          <w:sz w:val="24"/>
          <w:szCs w:val="24"/>
        </w:rPr>
        <w:t>Д.С.Сунцов</w:t>
      </w:r>
      <w:r>
        <w:rPr>
          <w:rFonts w:ascii="Times New Roman" w:hAnsi="Times New Roman"/>
          <w:sz w:val="24"/>
          <w:szCs w:val="24"/>
        </w:rPr>
        <w:t>а</w:t>
      </w:r>
      <w:proofErr w:type="spellEnd"/>
      <w:r w:rsidRPr="00BC768C">
        <w:rPr>
          <w:rFonts w:ascii="Times New Roman" w:hAnsi="Times New Roman"/>
          <w:sz w:val="24"/>
          <w:szCs w:val="24"/>
        </w:rPr>
        <w:t xml:space="preserve">, </w:t>
      </w:r>
      <w:r w:rsidRPr="00BC768C">
        <w:rPr>
          <w:rFonts w:ascii="Times New Roman" w:hAnsi="Times New Roman"/>
          <w:b/>
          <w:sz w:val="24"/>
          <w:szCs w:val="24"/>
        </w:rPr>
        <w:t>постоянные комиссии РЕШИЛИ:</w:t>
      </w:r>
    </w:p>
    <w:p w:rsidR="006E1A8C" w:rsidRPr="006D6008" w:rsidRDefault="006E1A8C" w:rsidP="006E1A8C">
      <w:pPr>
        <w:ind w:firstLine="709"/>
        <w:jc w:val="both"/>
        <w:rPr>
          <w:rFonts w:ascii="Times New Roman" w:hAnsi="Times New Roman"/>
          <w:sz w:val="24"/>
          <w:szCs w:val="24"/>
          <w:highlight w:val="yellow"/>
        </w:rPr>
      </w:pPr>
    </w:p>
    <w:p w:rsidR="006E1A8C" w:rsidRPr="00BC768C" w:rsidRDefault="006E1A8C" w:rsidP="006E1A8C">
      <w:pPr>
        <w:ind w:firstLine="709"/>
        <w:jc w:val="both"/>
        <w:rPr>
          <w:rFonts w:ascii="Times New Roman" w:hAnsi="Times New Roman"/>
          <w:sz w:val="24"/>
          <w:szCs w:val="24"/>
        </w:rPr>
      </w:pPr>
      <w:r w:rsidRPr="00BC768C">
        <w:rPr>
          <w:rFonts w:ascii="Times New Roman" w:hAnsi="Times New Roman"/>
          <w:sz w:val="24"/>
          <w:szCs w:val="24"/>
        </w:rPr>
        <w:t xml:space="preserve">1. Информацию </w:t>
      </w:r>
      <w:r w:rsidRPr="00C57D48">
        <w:rPr>
          <w:rFonts w:ascii="Times New Roman" w:hAnsi="Times New Roman"/>
          <w:sz w:val="24"/>
          <w:szCs w:val="24"/>
        </w:rPr>
        <w:t>старш</w:t>
      </w:r>
      <w:r>
        <w:rPr>
          <w:rFonts w:ascii="Times New Roman" w:hAnsi="Times New Roman"/>
          <w:sz w:val="24"/>
          <w:szCs w:val="24"/>
        </w:rPr>
        <w:t>его</w:t>
      </w:r>
      <w:r w:rsidRPr="00C57D48">
        <w:rPr>
          <w:rFonts w:ascii="Times New Roman" w:hAnsi="Times New Roman"/>
          <w:sz w:val="24"/>
          <w:szCs w:val="24"/>
        </w:rPr>
        <w:t xml:space="preserve"> помощник</w:t>
      </w:r>
      <w:r>
        <w:rPr>
          <w:rFonts w:ascii="Times New Roman" w:hAnsi="Times New Roman"/>
          <w:sz w:val="24"/>
          <w:szCs w:val="24"/>
        </w:rPr>
        <w:t>а</w:t>
      </w:r>
      <w:r w:rsidRPr="00C57D48">
        <w:rPr>
          <w:rFonts w:ascii="Times New Roman" w:hAnsi="Times New Roman"/>
          <w:sz w:val="24"/>
          <w:szCs w:val="24"/>
        </w:rPr>
        <w:t xml:space="preserve"> Глазовского межрайонного прокурора </w:t>
      </w:r>
      <w:proofErr w:type="spellStart"/>
      <w:r w:rsidRPr="00C57D48">
        <w:rPr>
          <w:rFonts w:ascii="Times New Roman" w:hAnsi="Times New Roman"/>
          <w:sz w:val="24"/>
          <w:szCs w:val="24"/>
        </w:rPr>
        <w:t>Д.С.Сунцов</w:t>
      </w:r>
      <w:r>
        <w:rPr>
          <w:rFonts w:ascii="Times New Roman" w:hAnsi="Times New Roman"/>
          <w:sz w:val="24"/>
          <w:szCs w:val="24"/>
        </w:rPr>
        <w:t>а</w:t>
      </w:r>
      <w:proofErr w:type="spellEnd"/>
      <w:r w:rsidRPr="00BC768C">
        <w:rPr>
          <w:rFonts w:ascii="Times New Roman" w:hAnsi="Times New Roman"/>
          <w:sz w:val="24"/>
          <w:szCs w:val="24"/>
        </w:rPr>
        <w:t xml:space="preserve"> принять к сведению.</w:t>
      </w:r>
    </w:p>
    <w:p w:rsidR="006E1A8C" w:rsidRPr="00565054" w:rsidRDefault="006E1A8C" w:rsidP="006E1A8C">
      <w:pPr>
        <w:ind w:firstLine="708"/>
        <w:jc w:val="both"/>
        <w:rPr>
          <w:sz w:val="24"/>
          <w:szCs w:val="24"/>
        </w:rPr>
      </w:pPr>
      <w:r w:rsidRPr="00BC768C">
        <w:rPr>
          <w:rFonts w:ascii="Times New Roman" w:hAnsi="Times New Roman"/>
          <w:sz w:val="24"/>
          <w:szCs w:val="24"/>
        </w:rPr>
        <w:t xml:space="preserve">2. Вопрос </w:t>
      </w:r>
      <w:r w:rsidRPr="00C57D48">
        <w:rPr>
          <w:rFonts w:ascii="Times New Roman" w:hAnsi="Times New Roman"/>
          <w:sz w:val="24"/>
          <w:szCs w:val="24"/>
        </w:rPr>
        <w:t xml:space="preserve">«О состоянии законности и правопорядка в </w:t>
      </w:r>
      <w:proofErr w:type="spellStart"/>
      <w:r w:rsidRPr="00C57D48">
        <w:rPr>
          <w:rFonts w:ascii="Times New Roman" w:hAnsi="Times New Roman"/>
          <w:sz w:val="24"/>
          <w:szCs w:val="24"/>
        </w:rPr>
        <w:t>Глазовском</w:t>
      </w:r>
      <w:proofErr w:type="spellEnd"/>
      <w:r>
        <w:rPr>
          <w:rFonts w:ascii="Times New Roman" w:hAnsi="Times New Roman"/>
          <w:sz w:val="24"/>
          <w:szCs w:val="24"/>
        </w:rPr>
        <w:t xml:space="preserve"> районе за 6 месяцев 2022 года» </w:t>
      </w:r>
      <w:r>
        <w:rPr>
          <w:sz w:val="24"/>
          <w:szCs w:val="24"/>
        </w:rPr>
        <w:t>в</w:t>
      </w:r>
      <w:r w:rsidRPr="00BC768C">
        <w:rPr>
          <w:rFonts w:ascii="Times New Roman" w:hAnsi="Times New Roman"/>
          <w:sz w:val="24"/>
          <w:szCs w:val="24"/>
        </w:rPr>
        <w:t>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6E1A8C" w:rsidRPr="006D6008" w:rsidRDefault="006E1A8C" w:rsidP="006E1A8C">
      <w:pPr>
        <w:jc w:val="both"/>
        <w:rPr>
          <w:rFonts w:ascii="Times New Roman" w:hAnsi="Times New Roman"/>
          <w:sz w:val="24"/>
          <w:szCs w:val="24"/>
          <w:highlight w:val="yellow"/>
        </w:rPr>
      </w:pPr>
    </w:p>
    <w:p w:rsidR="006E1A8C" w:rsidRPr="006D6008" w:rsidRDefault="006E1A8C" w:rsidP="006E1A8C">
      <w:pPr>
        <w:jc w:val="both"/>
        <w:rPr>
          <w:rFonts w:ascii="Times New Roman" w:hAnsi="Times New Roman"/>
          <w:sz w:val="24"/>
          <w:szCs w:val="24"/>
          <w:highlight w:val="yellow"/>
        </w:rPr>
      </w:pPr>
    </w:p>
    <w:p w:rsidR="006E1A8C" w:rsidRPr="006D6008" w:rsidRDefault="006E1A8C" w:rsidP="006E1A8C">
      <w:pPr>
        <w:jc w:val="both"/>
        <w:rPr>
          <w:rFonts w:ascii="Times New Roman" w:hAnsi="Times New Roman"/>
          <w:sz w:val="24"/>
          <w:szCs w:val="24"/>
          <w:highlight w:val="yellow"/>
        </w:rPr>
      </w:pPr>
    </w:p>
    <w:p w:rsidR="006E1A8C" w:rsidRPr="000F259C" w:rsidRDefault="006E1A8C" w:rsidP="006E1A8C">
      <w:pPr>
        <w:tabs>
          <w:tab w:val="left" w:pos="8160"/>
        </w:tabs>
        <w:jc w:val="both"/>
        <w:rPr>
          <w:rFonts w:ascii="Times New Roman" w:hAnsi="Times New Roman"/>
          <w:b/>
          <w:sz w:val="24"/>
          <w:szCs w:val="24"/>
        </w:rPr>
      </w:pPr>
      <w:r w:rsidRPr="000F259C">
        <w:rPr>
          <w:rFonts w:ascii="Times New Roman" w:hAnsi="Times New Roman"/>
          <w:b/>
          <w:sz w:val="24"/>
          <w:szCs w:val="24"/>
        </w:rPr>
        <w:t xml:space="preserve">Председатель постоянной комиссии                                                                    </w:t>
      </w:r>
      <w:proofErr w:type="spellStart"/>
      <w:r w:rsidRPr="000F259C">
        <w:rPr>
          <w:rFonts w:ascii="Times New Roman" w:eastAsia="Times New Roman" w:hAnsi="Times New Roman"/>
          <w:b/>
          <w:sz w:val="24"/>
          <w:szCs w:val="24"/>
        </w:rPr>
        <w:t>А.А.Туктарева</w:t>
      </w:r>
      <w:proofErr w:type="spellEnd"/>
    </w:p>
    <w:p w:rsidR="006E1A8C" w:rsidRPr="000F259C" w:rsidRDefault="006E1A8C" w:rsidP="006E1A8C">
      <w:pPr>
        <w:tabs>
          <w:tab w:val="left" w:pos="8160"/>
        </w:tabs>
        <w:jc w:val="both"/>
        <w:rPr>
          <w:rFonts w:ascii="Times New Roman" w:eastAsia="Times New Roman" w:hAnsi="Times New Roman"/>
          <w:b/>
          <w:sz w:val="24"/>
          <w:szCs w:val="24"/>
        </w:rPr>
      </w:pPr>
      <w:r w:rsidRPr="000F259C">
        <w:rPr>
          <w:rFonts w:ascii="Times New Roman" w:hAnsi="Times New Roman"/>
          <w:b/>
          <w:sz w:val="24"/>
          <w:szCs w:val="24"/>
        </w:rPr>
        <w:t xml:space="preserve">по </w:t>
      </w:r>
      <w:r w:rsidRPr="000F259C">
        <w:rPr>
          <w:rFonts w:ascii="Times New Roman" w:eastAsia="Times New Roman" w:hAnsi="Times New Roman"/>
          <w:b/>
          <w:sz w:val="24"/>
          <w:szCs w:val="24"/>
        </w:rPr>
        <w:t xml:space="preserve">финансовым, экономическим, </w:t>
      </w:r>
    </w:p>
    <w:p w:rsidR="006E1A8C" w:rsidRPr="000F259C" w:rsidRDefault="006E1A8C" w:rsidP="006E1A8C">
      <w:pPr>
        <w:tabs>
          <w:tab w:val="left" w:pos="8160"/>
        </w:tabs>
        <w:jc w:val="both"/>
        <w:rPr>
          <w:rFonts w:ascii="Times New Roman" w:eastAsia="Times New Roman" w:hAnsi="Times New Roman"/>
          <w:b/>
          <w:sz w:val="24"/>
          <w:szCs w:val="24"/>
        </w:rPr>
      </w:pPr>
      <w:r w:rsidRPr="000F259C">
        <w:rPr>
          <w:rFonts w:ascii="Times New Roman" w:eastAsia="Times New Roman" w:hAnsi="Times New Roman"/>
          <w:b/>
          <w:sz w:val="24"/>
          <w:szCs w:val="24"/>
        </w:rPr>
        <w:t xml:space="preserve">земельным, имущественным и </w:t>
      </w:r>
    </w:p>
    <w:p w:rsidR="006E1A8C" w:rsidRPr="000F259C" w:rsidRDefault="006E1A8C" w:rsidP="006E1A8C">
      <w:pPr>
        <w:tabs>
          <w:tab w:val="left" w:pos="6660"/>
        </w:tabs>
        <w:jc w:val="both"/>
        <w:rPr>
          <w:rFonts w:ascii="Times New Roman" w:eastAsia="Times New Roman" w:hAnsi="Times New Roman"/>
          <w:b/>
          <w:sz w:val="24"/>
          <w:szCs w:val="24"/>
        </w:rPr>
      </w:pPr>
      <w:r w:rsidRPr="000F259C">
        <w:rPr>
          <w:rFonts w:ascii="Times New Roman" w:eastAsia="Times New Roman" w:hAnsi="Times New Roman"/>
          <w:b/>
          <w:sz w:val="24"/>
          <w:szCs w:val="24"/>
        </w:rPr>
        <w:t>сельскохозяйственным вопросам</w:t>
      </w:r>
      <w:r w:rsidRPr="000F259C">
        <w:rPr>
          <w:rFonts w:ascii="Times New Roman" w:eastAsia="Times New Roman" w:hAnsi="Times New Roman"/>
          <w:b/>
          <w:sz w:val="24"/>
          <w:szCs w:val="24"/>
        </w:rPr>
        <w:tab/>
        <w:t xml:space="preserve">                      </w:t>
      </w:r>
    </w:p>
    <w:p w:rsidR="006E1A8C" w:rsidRDefault="006E1A8C" w:rsidP="006E1A8C">
      <w:pPr>
        <w:jc w:val="both"/>
        <w:rPr>
          <w:rFonts w:ascii="Times New Roman" w:eastAsia="Times New Roman" w:hAnsi="Times New Roman"/>
          <w:b/>
          <w:sz w:val="24"/>
          <w:szCs w:val="24"/>
        </w:rPr>
      </w:pPr>
    </w:p>
    <w:p w:rsidR="006E1A8C" w:rsidRPr="000F259C" w:rsidRDefault="006E1A8C" w:rsidP="006E1A8C">
      <w:pPr>
        <w:jc w:val="both"/>
        <w:rPr>
          <w:rFonts w:ascii="Times New Roman" w:hAnsi="Times New Roman"/>
          <w:sz w:val="24"/>
          <w:szCs w:val="24"/>
        </w:rPr>
      </w:pPr>
      <w:r w:rsidRPr="000F259C">
        <w:rPr>
          <w:rFonts w:ascii="Times New Roman" w:eastAsia="Times New Roman" w:hAnsi="Times New Roman"/>
          <w:b/>
          <w:sz w:val="24"/>
          <w:szCs w:val="24"/>
        </w:rPr>
        <w:tab/>
      </w:r>
    </w:p>
    <w:p w:rsidR="006E1A8C" w:rsidRPr="00BF1A99" w:rsidRDefault="006E1A8C" w:rsidP="006E1A8C">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r>
        <w:rPr>
          <w:rFonts w:ascii="Times New Roman" w:hAnsi="Times New Roman"/>
          <w:b/>
          <w:sz w:val="24"/>
          <w:szCs w:val="24"/>
        </w:rPr>
        <w:t xml:space="preserve">                             </w:t>
      </w:r>
      <w:r w:rsidRPr="00BF1A99">
        <w:rPr>
          <w:rFonts w:ascii="Times New Roman" w:hAnsi="Times New Roman"/>
          <w:b/>
          <w:sz w:val="24"/>
          <w:szCs w:val="24"/>
        </w:rPr>
        <w:t xml:space="preserve">   </w:t>
      </w:r>
      <w:proofErr w:type="spellStart"/>
      <w:r w:rsidRPr="00BF1A99">
        <w:rPr>
          <w:rFonts w:ascii="Times New Roman" w:eastAsia="Times New Roman" w:hAnsi="Times New Roman"/>
          <w:b/>
          <w:sz w:val="24"/>
          <w:szCs w:val="24"/>
        </w:rPr>
        <w:t>А.В.Никитин</w:t>
      </w:r>
      <w:proofErr w:type="spellEnd"/>
    </w:p>
    <w:p w:rsidR="006E1A8C" w:rsidRPr="00BF1A99" w:rsidRDefault="006E1A8C" w:rsidP="006E1A8C">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6E1A8C" w:rsidRPr="00BF1A99" w:rsidRDefault="006E1A8C" w:rsidP="006E1A8C">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6E1A8C" w:rsidRPr="00BF1A99" w:rsidRDefault="006E1A8C" w:rsidP="006E1A8C">
      <w:pPr>
        <w:rPr>
          <w:rFonts w:ascii="Times New Roman" w:hAnsi="Times New Roman"/>
          <w:b/>
          <w:sz w:val="24"/>
          <w:szCs w:val="24"/>
        </w:rPr>
      </w:pPr>
      <w:r w:rsidRPr="00BF1A99">
        <w:rPr>
          <w:rFonts w:ascii="Times New Roman" w:eastAsia="Times New Roman" w:hAnsi="Times New Roman"/>
          <w:b/>
          <w:sz w:val="24"/>
          <w:szCs w:val="24"/>
        </w:rPr>
        <w:t>связи</w:t>
      </w:r>
    </w:p>
    <w:p w:rsidR="006E1A8C" w:rsidRPr="006D6008" w:rsidRDefault="006E1A8C" w:rsidP="006E1A8C">
      <w:pPr>
        <w:jc w:val="both"/>
        <w:rPr>
          <w:rFonts w:ascii="Times New Roman" w:hAnsi="Times New Roman"/>
          <w:sz w:val="24"/>
          <w:szCs w:val="24"/>
          <w:highlight w:val="yellow"/>
        </w:rPr>
      </w:pPr>
    </w:p>
    <w:p w:rsidR="006E1A8C" w:rsidRDefault="006E1A8C" w:rsidP="006E1A8C">
      <w:pPr>
        <w:tabs>
          <w:tab w:val="left" w:pos="8160"/>
        </w:tabs>
        <w:jc w:val="both"/>
        <w:rPr>
          <w:rFonts w:ascii="Times New Roman" w:hAnsi="Times New Roman"/>
          <w:b/>
          <w:sz w:val="24"/>
          <w:szCs w:val="24"/>
        </w:rPr>
      </w:pPr>
      <w:r>
        <w:rPr>
          <w:rFonts w:ascii="Times New Roman" w:hAnsi="Times New Roman"/>
          <w:b/>
          <w:sz w:val="24"/>
          <w:szCs w:val="24"/>
        </w:rPr>
        <w:t xml:space="preserve">Председатель </w:t>
      </w:r>
      <w:r w:rsidRPr="00E4215F">
        <w:rPr>
          <w:rFonts w:ascii="Times New Roman" w:hAnsi="Times New Roman"/>
          <w:b/>
          <w:sz w:val="24"/>
          <w:szCs w:val="24"/>
        </w:rPr>
        <w:t xml:space="preserve">постоянной комиссии </w:t>
      </w:r>
      <w:proofErr w:type="gramStart"/>
      <w:r w:rsidRPr="00E4215F">
        <w:rPr>
          <w:rFonts w:ascii="Times New Roman" w:hAnsi="Times New Roman"/>
          <w:b/>
          <w:sz w:val="24"/>
          <w:szCs w:val="24"/>
        </w:rPr>
        <w:t>по</w:t>
      </w:r>
      <w:proofErr w:type="gramEnd"/>
      <w:r w:rsidRPr="00E4215F">
        <w:rPr>
          <w:rFonts w:ascii="Times New Roman" w:hAnsi="Times New Roman"/>
          <w:b/>
          <w:sz w:val="24"/>
          <w:szCs w:val="24"/>
        </w:rPr>
        <w:t xml:space="preserve"> </w:t>
      </w:r>
    </w:p>
    <w:p w:rsidR="006E1A8C" w:rsidRDefault="006E1A8C" w:rsidP="006E1A8C">
      <w:pPr>
        <w:tabs>
          <w:tab w:val="left" w:pos="8160"/>
        </w:tabs>
        <w:jc w:val="both"/>
        <w:rPr>
          <w:rFonts w:ascii="Times New Roman" w:hAnsi="Times New Roman"/>
          <w:b/>
          <w:sz w:val="24"/>
          <w:szCs w:val="24"/>
        </w:rPr>
      </w:pPr>
      <w:r w:rsidRPr="00E4215F">
        <w:rPr>
          <w:rFonts w:ascii="Times New Roman" w:hAnsi="Times New Roman"/>
          <w:b/>
          <w:sz w:val="24"/>
          <w:szCs w:val="24"/>
        </w:rPr>
        <w:t xml:space="preserve">нормотворчеству, образованию, культуре, </w:t>
      </w:r>
    </w:p>
    <w:p w:rsidR="006E1A8C" w:rsidRDefault="006E1A8C" w:rsidP="006E1A8C">
      <w:pPr>
        <w:tabs>
          <w:tab w:val="left" w:pos="8160"/>
        </w:tabs>
        <w:jc w:val="both"/>
        <w:rPr>
          <w:rFonts w:ascii="Times New Roman" w:hAnsi="Times New Roman"/>
          <w:b/>
          <w:sz w:val="24"/>
          <w:szCs w:val="24"/>
        </w:rPr>
      </w:pPr>
      <w:r w:rsidRPr="00E4215F">
        <w:rPr>
          <w:rFonts w:ascii="Times New Roman" w:hAnsi="Times New Roman"/>
          <w:b/>
          <w:sz w:val="24"/>
          <w:szCs w:val="24"/>
        </w:rPr>
        <w:t>здравоохранению, молодежной политике и спорту</w:t>
      </w:r>
      <w:r>
        <w:rPr>
          <w:rFonts w:ascii="Times New Roman" w:hAnsi="Times New Roman"/>
          <w:b/>
          <w:sz w:val="24"/>
          <w:szCs w:val="24"/>
        </w:rPr>
        <w:t xml:space="preserve">                                         </w:t>
      </w:r>
      <w:proofErr w:type="spellStart"/>
      <w:r>
        <w:rPr>
          <w:rFonts w:ascii="Times New Roman" w:hAnsi="Times New Roman"/>
          <w:b/>
          <w:sz w:val="24"/>
          <w:szCs w:val="24"/>
        </w:rPr>
        <w:t>В.М.Никитина</w:t>
      </w:r>
      <w:proofErr w:type="spellEnd"/>
    </w:p>
    <w:p w:rsidR="006E1A8C" w:rsidRPr="006D6008" w:rsidRDefault="006E1A8C" w:rsidP="006E1A8C">
      <w:pPr>
        <w:jc w:val="both"/>
        <w:rPr>
          <w:rFonts w:ascii="Times New Roman" w:hAnsi="Times New Roman"/>
          <w:b/>
          <w:sz w:val="24"/>
          <w:szCs w:val="24"/>
          <w:highlight w:val="yellow"/>
        </w:rPr>
      </w:pPr>
    </w:p>
    <w:p w:rsidR="006E1A8C" w:rsidRPr="006D6008" w:rsidRDefault="006E1A8C" w:rsidP="006E1A8C">
      <w:pPr>
        <w:rPr>
          <w:rFonts w:ascii="Times New Roman" w:hAnsi="Times New Roman"/>
          <w:b/>
          <w:sz w:val="24"/>
          <w:szCs w:val="24"/>
          <w:highlight w:val="yellow"/>
        </w:rPr>
      </w:pPr>
    </w:p>
    <w:p w:rsidR="006E1A8C" w:rsidRPr="006D6008" w:rsidRDefault="006E1A8C" w:rsidP="006E1A8C">
      <w:pPr>
        <w:rPr>
          <w:rFonts w:ascii="Times New Roman" w:hAnsi="Times New Roman"/>
          <w:b/>
          <w:sz w:val="24"/>
          <w:szCs w:val="24"/>
          <w:highlight w:val="yellow"/>
        </w:rPr>
      </w:pPr>
    </w:p>
    <w:p w:rsidR="006E1A8C" w:rsidRPr="006D6008" w:rsidRDefault="006E1A8C" w:rsidP="006E1A8C">
      <w:pPr>
        <w:rPr>
          <w:rFonts w:ascii="Times New Roman" w:hAnsi="Times New Roman"/>
          <w:b/>
          <w:sz w:val="24"/>
          <w:szCs w:val="24"/>
          <w:highlight w:val="yellow"/>
        </w:rPr>
      </w:pPr>
    </w:p>
    <w:p w:rsidR="006E1A8C" w:rsidRPr="006D6008" w:rsidRDefault="006E1A8C" w:rsidP="006E1A8C">
      <w:pPr>
        <w:rPr>
          <w:rFonts w:ascii="Times New Roman" w:hAnsi="Times New Roman"/>
          <w:b/>
          <w:sz w:val="24"/>
          <w:szCs w:val="24"/>
          <w:highlight w:val="yellow"/>
        </w:rPr>
      </w:pPr>
    </w:p>
    <w:p w:rsidR="006E1A8C" w:rsidRPr="006D6008" w:rsidRDefault="006E1A8C" w:rsidP="006E1A8C">
      <w:pPr>
        <w:rPr>
          <w:rFonts w:ascii="Times New Roman" w:hAnsi="Times New Roman"/>
          <w:b/>
          <w:sz w:val="24"/>
          <w:szCs w:val="24"/>
          <w:highlight w:val="yellow"/>
        </w:rPr>
      </w:pPr>
    </w:p>
    <w:p w:rsidR="006E1A8C" w:rsidRPr="006D6008" w:rsidRDefault="006E1A8C" w:rsidP="006E1A8C">
      <w:pPr>
        <w:rPr>
          <w:rFonts w:ascii="Times New Roman" w:hAnsi="Times New Roman"/>
          <w:b/>
          <w:sz w:val="24"/>
          <w:szCs w:val="24"/>
          <w:highlight w:val="yellow"/>
        </w:rPr>
      </w:pPr>
    </w:p>
    <w:p w:rsidR="006E1A8C" w:rsidRPr="006D6008" w:rsidRDefault="006E1A8C" w:rsidP="006E1A8C">
      <w:pPr>
        <w:rPr>
          <w:rFonts w:ascii="Times New Roman" w:hAnsi="Times New Roman"/>
          <w:b/>
          <w:sz w:val="24"/>
          <w:szCs w:val="24"/>
          <w:highlight w:val="yellow"/>
        </w:rPr>
      </w:pPr>
    </w:p>
    <w:p w:rsidR="006E1A8C" w:rsidRPr="006D6008" w:rsidRDefault="006E1A8C" w:rsidP="006E1A8C">
      <w:pPr>
        <w:rPr>
          <w:rFonts w:ascii="Times New Roman" w:hAnsi="Times New Roman"/>
          <w:b/>
          <w:sz w:val="24"/>
          <w:szCs w:val="24"/>
          <w:highlight w:val="yellow"/>
        </w:rPr>
      </w:pPr>
    </w:p>
    <w:p w:rsidR="006E1A8C" w:rsidRPr="006D6008" w:rsidRDefault="006E1A8C" w:rsidP="006E1A8C">
      <w:pPr>
        <w:rPr>
          <w:rFonts w:ascii="Times New Roman" w:hAnsi="Times New Roman"/>
          <w:b/>
          <w:sz w:val="24"/>
          <w:szCs w:val="24"/>
          <w:highlight w:val="yellow"/>
        </w:rPr>
      </w:pPr>
    </w:p>
    <w:p w:rsidR="006E1A8C" w:rsidRPr="006D6008" w:rsidRDefault="006E1A8C" w:rsidP="006E1A8C">
      <w:pPr>
        <w:rPr>
          <w:rFonts w:ascii="Times New Roman" w:hAnsi="Times New Roman"/>
          <w:b/>
          <w:sz w:val="24"/>
          <w:szCs w:val="24"/>
          <w:highlight w:val="yellow"/>
        </w:rPr>
      </w:pPr>
    </w:p>
    <w:p w:rsidR="006E1A8C" w:rsidRDefault="006E1A8C" w:rsidP="00F234F2">
      <w:pPr>
        <w:rPr>
          <w:rFonts w:ascii="Times New Roman" w:hAnsi="Times New Roman"/>
          <w:b/>
          <w:sz w:val="24"/>
          <w:szCs w:val="24"/>
          <w:highlight w:val="yellow"/>
        </w:rPr>
      </w:pPr>
    </w:p>
    <w:p w:rsidR="006E1A8C" w:rsidRDefault="006E1A8C" w:rsidP="00F234F2">
      <w:pPr>
        <w:rPr>
          <w:rFonts w:ascii="Times New Roman" w:hAnsi="Times New Roman"/>
          <w:b/>
          <w:sz w:val="24"/>
          <w:szCs w:val="24"/>
          <w:highlight w:val="yellow"/>
        </w:rPr>
      </w:pPr>
    </w:p>
    <w:p w:rsidR="006E1A8C" w:rsidRDefault="006E1A8C" w:rsidP="00F234F2">
      <w:pPr>
        <w:rPr>
          <w:rFonts w:ascii="Times New Roman" w:hAnsi="Times New Roman"/>
          <w:b/>
          <w:sz w:val="24"/>
          <w:szCs w:val="24"/>
          <w:highlight w:val="yellow"/>
        </w:rPr>
      </w:pPr>
    </w:p>
    <w:p w:rsidR="006E1A8C" w:rsidRDefault="006E1A8C" w:rsidP="00F234F2">
      <w:pPr>
        <w:rPr>
          <w:rFonts w:ascii="Times New Roman" w:hAnsi="Times New Roman"/>
          <w:b/>
          <w:sz w:val="24"/>
          <w:szCs w:val="24"/>
          <w:highlight w:val="yellow"/>
        </w:rPr>
      </w:pPr>
    </w:p>
    <w:p w:rsidR="006E1A8C" w:rsidRDefault="006E1A8C" w:rsidP="00F234F2">
      <w:pPr>
        <w:rPr>
          <w:rFonts w:ascii="Times New Roman" w:hAnsi="Times New Roman"/>
          <w:b/>
          <w:sz w:val="24"/>
          <w:szCs w:val="24"/>
          <w:highlight w:val="yellow"/>
        </w:rPr>
      </w:pPr>
    </w:p>
    <w:p w:rsidR="006E1A8C" w:rsidRDefault="006E1A8C" w:rsidP="00F234F2">
      <w:pPr>
        <w:rPr>
          <w:rFonts w:ascii="Times New Roman" w:hAnsi="Times New Roman"/>
          <w:b/>
          <w:sz w:val="24"/>
          <w:szCs w:val="24"/>
          <w:highlight w:val="yellow"/>
        </w:rPr>
      </w:pPr>
    </w:p>
    <w:p w:rsidR="006E1A8C" w:rsidRDefault="006E1A8C" w:rsidP="00F234F2">
      <w:pPr>
        <w:rPr>
          <w:rFonts w:ascii="Times New Roman" w:hAnsi="Times New Roman"/>
          <w:b/>
          <w:sz w:val="24"/>
          <w:szCs w:val="24"/>
          <w:highlight w:val="yellow"/>
        </w:rPr>
      </w:pPr>
    </w:p>
    <w:p w:rsidR="006E1A8C" w:rsidRDefault="006E1A8C" w:rsidP="00F234F2">
      <w:pPr>
        <w:rPr>
          <w:rFonts w:ascii="Times New Roman" w:hAnsi="Times New Roman"/>
          <w:b/>
          <w:sz w:val="24"/>
          <w:szCs w:val="24"/>
          <w:highlight w:val="yellow"/>
        </w:rPr>
      </w:pPr>
    </w:p>
    <w:p w:rsidR="006E1A8C" w:rsidRPr="000F259C" w:rsidRDefault="006E1A8C" w:rsidP="006E1A8C">
      <w:pPr>
        <w:jc w:val="center"/>
        <w:rPr>
          <w:rFonts w:ascii="Times New Roman" w:hAnsi="Times New Roman"/>
          <w:b/>
          <w:sz w:val="24"/>
          <w:szCs w:val="24"/>
        </w:rPr>
      </w:pPr>
      <w:r w:rsidRPr="000F259C">
        <w:rPr>
          <w:rFonts w:ascii="Times New Roman" w:hAnsi="Times New Roman"/>
          <w:b/>
          <w:sz w:val="24"/>
          <w:szCs w:val="24"/>
        </w:rPr>
        <w:lastRenderedPageBreak/>
        <w:t>РЕШЕНИЕ</w:t>
      </w:r>
    </w:p>
    <w:p w:rsidR="006E1A8C" w:rsidRPr="000F259C" w:rsidRDefault="006E1A8C" w:rsidP="006E1A8C">
      <w:pPr>
        <w:jc w:val="center"/>
        <w:rPr>
          <w:rFonts w:ascii="Times New Roman" w:hAnsi="Times New Roman"/>
          <w:b/>
          <w:sz w:val="24"/>
          <w:szCs w:val="24"/>
        </w:rPr>
      </w:pPr>
      <w:r w:rsidRPr="000F259C">
        <w:rPr>
          <w:rFonts w:ascii="Times New Roman" w:hAnsi="Times New Roman"/>
          <w:b/>
          <w:sz w:val="24"/>
          <w:szCs w:val="24"/>
        </w:rPr>
        <w:t>совместного заседания постоянной комиссии по финансовым, экономическим, земельным, имущественным и сельскохозяйственным вопросам, постоянной комиссии по нормотворчеству, образованию, культуре, здравоохранению, молодежной политике и спорту и постоянной комиссии по жилищно-коммунальному хозяйству, строительству, дорожной деятельности, транспорту и связи</w:t>
      </w:r>
    </w:p>
    <w:p w:rsidR="006E1A8C" w:rsidRPr="000F259C" w:rsidRDefault="006E1A8C" w:rsidP="006E1A8C">
      <w:pPr>
        <w:rPr>
          <w:rFonts w:ascii="Times New Roman" w:hAnsi="Times New Roman"/>
          <w:b/>
          <w:sz w:val="24"/>
          <w:szCs w:val="24"/>
        </w:rPr>
      </w:pPr>
    </w:p>
    <w:p w:rsidR="006E1A8C" w:rsidRPr="000F259C" w:rsidRDefault="006E1A8C" w:rsidP="006E1A8C">
      <w:pPr>
        <w:rPr>
          <w:rFonts w:ascii="Times New Roman" w:hAnsi="Times New Roman"/>
          <w:b/>
          <w:sz w:val="24"/>
          <w:szCs w:val="24"/>
        </w:rPr>
      </w:pPr>
      <w:r>
        <w:rPr>
          <w:rFonts w:ascii="Times New Roman" w:hAnsi="Times New Roman"/>
          <w:b/>
          <w:sz w:val="24"/>
          <w:szCs w:val="24"/>
        </w:rPr>
        <w:t>17.08</w:t>
      </w:r>
      <w:r w:rsidRPr="000F259C">
        <w:rPr>
          <w:rFonts w:ascii="Times New Roman" w:hAnsi="Times New Roman"/>
          <w:b/>
          <w:sz w:val="24"/>
          <w:szCs w:val="24"/>
        </w:rPr>
        <w:t xml:space="preserve">.2022                                                                                                                                       № </w:t>
      </w:r>
      <w:r>
        <w:rPr>
          <w:rFonts w:ascii="Times New Roman" w:hAnsi="Times New Roman"/>
          <w:b/>
          <w:sz w:val="24"/>
          <w:szCs w:val="24"/>
        </w:rPr>
        <w:t>3</w:t>
      </w:r>
      <w:r w:rsidRPr="000F259C">
        <w:rPr>
          <w:rFonts w:ascii="Times New Roman" w:hAnsi="Times New Roman"/>
          <w:b/>
          <w:sz w:val="24"/>
          <w:szCs w:val="24"/>
        </w:rPr>
        <w:t xml:space="preserve">   </w:t>
      </w:r>
    </w:p>
    <w:p w:rsidR="006E1A8C" w:rsidRPr="006D6008" w:rsidRDefault="006E1A8C" w:rsidP="006E1A8C">
      <w:pPr>
        <w:rPr>
          <w:rFonts w:ascii="Times New Roman" w:hAnsi="Times New Roman"/>
          <w:b/>
          <w:sz w:val="24"/>
          <w:szCs w:val="24"/>
          <w:highlight w:val="yellow"/>
        </w:rPr>
      </w:pPr>
    </w:p>
    <w:p w:rsidR="006E1A8C" w:rsidRPr="006E1A8C" w:rsidRDefault="006E1A8C" w:rsidP="006E1A8C">
      <w:pPr>
        <w:ind w:firstLine="709"/>
        <w:jc w:val="center"/>
        <w:rPr>
          <w:rFonts w:ascii="Times New Roman" w:hAnsi="Times New Roman"/>
          <w:b/>
          <w:sz w:val="24"/>
          <w:szCs w:val="24"/>
        </w:rPr>
      </w:pPr>
      <w:r w:rsidRPr="006E1A8C">
        <w:rPr>
          <w:rFonts w:ascii="Times New Roman" w:hAnsi="Times New Roman"/>
          <w:b/>
          <w:bCs/>
          <w:sz w:val="24"/>
          <w:szCs w:val="24"/>
        </w:rPr>
        <w:t>О проекте решения «</w:t>
      </w:r>
      <w:r w:rsidRPr="006E1A8C">
        <w:rPr>
          <w:rFonts w:ascii="Times New Roman" w:hAnsi="Times New Roman"/>
          <w:b/>
          <w:sz w:val="24"/>
          <w:szCs w:val="24"/>
        </w:rPr>
        <w:t>О внесении изменений в структуру Администрации муниципального образования  «Муниципальный округ Глазовский район Удмуртской Республики»</w:t>
      </w:r>
    </w:p>
    <w:p w:rsidR="006E1A8C" w:rsidRPr="006E1A8C" w:rsidRDefault="006E1A8C" w:rsidP="006E1A8C">
      <w:pPr>
        <w:ind w:firstLine="709"/>
        <w:jc w:val="center"/>
        <w:rPr>
          <w:rFonts w:ascii="Times New Roman" w:eastAsia="Times New Roman" w:hAnsi="Times New Roman"/>
          <w:b/>
          <w:sz w:val="24"/>
          <w:szCs w:val="24"/>
          <w:highlight w:val="yellow"/>
        </w:rPr>
      </w:pPr>
    </w:p>
    <w:p w:rsidR="006E1A8C" w:rsidRPr="00BC768C" w:rsidRDefault="006E1A8C" w:rsidP="006E1A8C">
      <w:pPr>
        <w:ind w:firstLine="709"/>
        <w:jc w:val="both"/>
        <w:rPr>
          <w:rFonts w:ascii="Times New Roman" w:hAnsi="Times New Roman"/>
          <w:sz w:val="24"/>
          <w:szCs w:val="24"/>
        </w:rPr>
      </w:pPr>
      <w:r w:rsidRPr="00BC768C">
        <w:rPr>
          <w:rFonts w:ascii="Times New Roman" w:eastAsia="Times New Roman" w:hAnsi="Times New Roman"/>
          <w:sz w:val="24"/>
          <w:szCs w:val="24"/>
        </w:rPr>
        <w:t>З</w:t>
      </w:r>
      <w:r w:rsidRPr="00BC768C">
        <w:rPr>
          <w:rFonts w:ascii="Times New Roman" w:hAnsi="Times New Roman"/>
          <w:sz w:val="24"/>
          <w:szCs w:val="24"/>
        </w:rPr>
        <w:t xml:space="preserve">аслушав </w:t>
      </w:r>
      <w:r w:rsidR="00EA1A21">
        <w:rPr>
          <w:rFonts w:ascii="Times New Roman" w:hAnsi="Times New Roman"/>
          <w:sz w:val="24"/>
          <w:szCs w:val="24"/>
        </w:rPr>
        <w:t xml:space="preserve">информацию </w:t>
      </w:r>
      <w:r>
        <w:rPr>
          <w:rFonts w:ascii="Times New Roman" w:hAnsi="Times New Roman"/>
          <w:sz w:val="24"/>
        </w:rPr>
        <w:t xml:space="preserve">начальника отдела организационной работы и административной реформы Аппарата Администрации Глазовского района </w:t>
      </w:r>
      <w:proofErr w:type="spellStart"/>
      <w:r>
        <w:rPr>
          <w:rFonts w:ascii="Times New Roman" w:hAnsi="Times New Roman"/>
          <w:sz w:val="24"/>
        </w:rPr>
        <w:t>Н.А.Пономаревой</w:t>
      </w:r>
      <w:proofErr w:type="spellEnd"/>
      <w:r w:rsidRPr="00BC768C">
        <w:rPr>
          <w:rFonts w:ascii="Times New Roman" w:hAnsi="Times New Roman"/>
          <w:sz w:val="24"/>
          <w:szCs w:val="24"/>
        </w:rPr>
        <w:t xml:space="preserve">, </w:t>
      </w:r>
      <w:r w:rsidRPr="00BC768C">
        <w:rPr>
          <w:rFonts w:ascii="Times New Roman" w:hAnsi="Times New Roman"/>
          <w:b/>
          <w:sz w:val="24"/>
          <w:szCs w:val="24"/>
        </w:rPr>
        <w:t>постоянные комиссии РЕШИЛИ:</w:t>
      </w:r>
    </w:p>
    <w:p w:rsidR="006E1A8C" w:rsidRPr="006D6008" w:rsidRDefault="006E1A8C" w:rsidP="006E1A8C">
      <w:pPr>
        <w:ind w:firstLine="709"/>
        <w:jc w:val="both"/>
        <w:rPr>
          <w:rFonts w:ascii="Times New Roman" w:hAnsi="Times New Roman"/>
          <w:sz w:val="24"/>
          <w:szCs w:val="24"/>
          <w:highlight w:val="yellow"/>
        </w:rPr>
      </w:pPr>
    </w:p>
    <w:p w:rsidR="006E1A8C" w:rsidRPr="00BC768C" w:rsidRDefault="006E1A8C" w:rsidP="006E1A8C">
      <w:pPr>
        <w:ind w:firstLine="709"/>
        <w:jc w:val="both"/>
        <w:rPr>
          <w:rFonts w:ascii="Times New Roman" w:hAnsi="Times New Roman"/>
          <w:sz w:val="24"/>
          <w:szCs w:val="24"/>
        </w:rPr>
      </w:pPr>
      <w:r w:rsidRPr="00BC768C">
        <w:rPr>
          <w:rFonts w:ascii="Times New Roman" w:hAnsi="Times New Roman"/>
          <w:sz w:val="24"/>
          <w:szCs w:val="24"/>
        </w:rPr>
        <w:t xml:space="preserve">1. Информацию </w:t>
      </w:r>
      <w:r>
        <w:rPr>
          <w:rFonts w:ascii="Times New Roman" w:hAnsi="Times New Roman"/>
          <w:sz w:val="24"/>
        </w:rPr>
        <w:t xml:space="preserve">начальника отдела организационной работы и административной реформы Аппарата Администрации Глазовского района </w:t>
      </w:r>
      <w:proofErr w:type="spellStart"/>
      <w:r>
        <w:rPr>
          <w:rFonts w:ascii="Times New Roman" w:hAnsi="Times New Roman"/>
          <w:sz w:val="24"/>
        </w:rPr>
        <w:t>Н.А.Пономаревой</w:t>
      </w:r>
      <w:proofErr w:type="spellEnd"/>
      <w:r w:rsidRPr="00BC768C">
        <w:rPr>
          <w:rFonts w:ascii="Times New Roman" w:hAnsi="Times New Roman"/>
          <w:sz w:val="24"/>
          <w:szCs w:val="24"/>
        </w:rPr>
        <w:t xml:space="preserve"> принять к сведению.</w:t>
      </w:r>
    </w:p>
    <w:p w:rsidR="006E1A8C" w:rsidRPr="00565054" w:rsidRDefault="006E1A8C" w:rsidP="006E1A8C">
      <w:pPr>
        <w:ind w:firstLine="708"/>
        <w:jc w:val="both"/>
        <w:rPr>
          <w:sz w:val="24"/>
          <w:szCs w:val="24"/>
        </w:rPr>
      </w:pPr>
      <w:r w:rsidRPr="00BC768C">
        <w:rPr>
          <w:rFonts w:ascii="Times New Roman" w:hAnsi="Times New Roman"/>
          <w:sz w:val="24"/>
          <w:szCs w:val="24"/>
        </w:rPr>
        <w:t xml:space="preserve">2. Вопрос </w:t>
      </w:r>
      <w:r w:rsidRPr="00C57D48">
        <w:rPr>
          <w:rFonts w:ascii="Times New Roman" w:hAnsi="Times New Roman"/>
          <w:bCs/>
          <w:sz w:val="24"/>
          <w:szCs w:val="24"/>
        </w:rPr>
        <w:t>«</w:t>
      </w:r>
      <w:r w:rsidRPr="00C57D48">
        <w:rPr>
          <w:rFonts w:ascii="Times New Roman" w:hAnsi="Times New Roman"/>
          <w:sz w:val="24"/>
          <w:szCs w:val="24"/>
        </w:rPr>
        <w:t>О внесении изменений в структуру Администрации муниципального образования  «Муниципальный округ Глазовск</w:t>
      </w:r>
      <w:r>
        <w:rPr>
          <w:rFonts w:ascii="Times New Roman" w:hAnsi="Times New Roman"/>
          <w:sz w:val="24"/>
          <w:szCs w:val="24"/>
        </w:rPr>
        <w:t xml:space="preserve">ий район Удмуртской Республики» </w:t>
      </w:r>
      <w:r>
        <w:rPr>
          <w:sz w:val="24"/>
          <w:szCs w:val="24"/>
        </w:rPr>
        <w:t>в</w:t>
      </w:r>
      <w:r w:rsidRPr="00BC768C">
        <w:rPr>
          <w:rFonts w:ascii="Times New Roman" w:hAnsi="Times New Roman"/>
          <w:sz w:val="24"/>
          <w:szCs w:val="24"/>
        </w:rPr>
        <w:t>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6E1A8C" w:rsidRPr="006D6008" w:rsidRDefault="006E1A8C" w:rsidP="006E1A8C">
      <w:pPr>
        <w:jc w:val="both"/>
        <w:rPr>
          <w:rFonts w:ascii="Times New Roman" w:hAnsi="Times New Roman"/>
          <w:sz w:val="24"/>
          <w:szCs w:val="24"/>
          <w:highlight w:val="yellow"/>
        </w:rPr>
      </w:pPr>
    </w:p>
    <w:p w:rsidR="006E1A8C" w:rsidRPr="006D6008" w:rsidRDefault="006E1A8C" w:rsidP="006E1A8C">
      <w:pPr>
        <w:jc w:val="both"/>
        <w:rPr>
          <w:rFonts w:ascii="Times New Roman" w:hAnsi="Times New Roman"/>
          <w:sz w:val="24"/>
          <w:szCs w:val="24"/>
          <w:highlight w:val="yellow"/>
        </w:rPr>
      </w:pPr>
    </w:p>
    <w:p w:rsidR="006E1A8C" w:rsidRPr="006D6008" w:rsidRDefault="006E1A8C" w:rsidP="006E1A8C">
      <w:pPr>
        <w:jc w:val="both"/>
        <w:rPr>
          <w:rFonts w:ascii="Times New Roman" w:hAnsi="Times New Roman"/>
          <w:sz w:val="24"/>
          <w:szCs w:val="24"/>
          <w:highlight w:val="yellow"/>
        </w:rPr>
      </w:pPr>
    </w:p>
    <w:p w:rsidR="006E1A8C" w:rsidRPr="000F259C" w:rsidRDefault="006E1A8C" w:rsidP="006E1A8C">
      <w:pPr>
        <w:tabs>
          <w:tab w:val="left" w:pos="8160"/>
        </w:tabs>
        <w:jc w:val="both"/>
        <w:rPr>
          <w:rFonts w:ascii="Times New Roman" w:hAnsi="Times New Roman"/>
          <w:b/>
          <w:sz w:val="24"/>
          <w:szCs w:val="24"/>
        </w:rPr>
      </w:pPr>
      <w:r w:rsidRPr="000F259C">
        <w:rPr>
          <w:rFonts w:ascii="Times New Roman" w:hAnsi="Times New Roman"/>
          <w:b/>
          <w:sz w:val="24"/>
          <w:szCs w:val="24"/>
        </w:rPr>
        <w:t xml:space="preserve">Председатель постоянной комиссии                                                                    </w:t>
      </w:r>
      <w:proofErr w:type="spellStart"/>
      <w:r w:rsidRPr="000F259C">
        <w:rPr>
          <w:rFonts w:ascii="Times New Roman" w:eastAsia="Times New Roman" w:hAnsi="Times New Roman"/>
          <w:b/>
          <w:sz w:val="24"/>
          <w:szCs w:val="24"/>
        </w:rPr>
        <w:t>А.А.Туктарева</w:t>
      </w:r>
      <w:proofErr w:type="spellEnd"/>
    </w:p>
    <w:p w:rsidR="006E1A8C" w:rsidRPr="000F259C" w:rsidRDefault="006E1A8C" w:rsidP="006E1A8C">
      <w:pPr>
        <w:tabs>
          <w:tab w:val="left" w:pos="8160"/>
        </w:tabs>
        <w:jc w:val="both"/>
        <w:rPr>
          <w:rFonts w:ascii="Times New Roman" w:eastAsia="Times New Roman" w:hAnsi="Times New Roman"/>
          <w:b/>
          <w:sz w:val="24"/>
          <w:szCs w:val="24"/>
        </w:rPr>
      </w:pPr>
      <w:r w:rsidRPr="000F259C">
        <w:rPr>
          <w:rFonts w:ascii="Times New Roman" w:hAnsi="Times New Roman"/>
          <w:b/>
          <w:sz w:val="24"/>
          <w:szCs w:val="24"/>
        </w:rPr>
        <w:t xml:space="preserve">по </w:t>
      </w:r>
      <w:r w:rsidRPr="000F259C">
        <w:rPr>
          <w:rFonts w:ascii="Times New Roman" w:eastAsia="Times New Roman" w:hAnsi="Times New Roman"/>
          <w:b/>
          <w:sz w:val="24"/>
          <w:szCs w:val="24"/>
        </w:rPr>
        <w:t xml:space="preserve">финансовым, экономическим, </w:t>
      </w:r>
    </w:p>
    <w:p w:rsidR="006E1A8C" w:rsidRPr="000F259C" w:rsidRDefault="006E1A8C" w:rsidP="006E1A8C">
      <w:pPr>
        <w:tabs>
          <w:tab w:val="left" w:pos="8160"/>
        </w:tabs>
        <w:jc w:val="both"/>
        <w:rPr>
          <w:rFonts w:ascii="Times New Roman" w:eastAsia="Times New Roman" w:hAnsi="Times New Roman"/>
          <w:b/>
          <w:sz w:val="24"/>
          <w:szCs w:val="24"/>
        </w:rPr>
      </w:pPr>
      <w:r w:rsidRPr="000F259C">
        <w:rPr>
          <w:rFonts w:ascii="Times New Roman" w:eastAsia="Times New Roman" w:hAnsi="Times New Roman"/>
          <w:b/>
          <w:sz w:val="24"/>
          <w:szCs w:val="24"/>
        </w:rPr>
        <w:t xml:space="preserve">земельным, имущественным и </w:t>
      </w:r>
    </w:p>
    <w:p w:rsidR="006E1A8C" w:rsidRPr="000F259C" w:rsidRDefault="006E1A8C" w:rsidP="006E1A8C">
      <w:pPr>
        <w:tabs>
          <w:tab w:val="left" w:pos="6660"/>
        </w:tabs>
        <w:jc w:val="both"/>
        <w:rPr>
          <w:rFonts w:ascii="Times New Roman" w:eastAsia="Times New Roman" w:hAnsi="Times New Roman"/>
          <w:b/>
          <w:sz w:val="24"/>
          <w:szCs w:val="24"/>
        </w:rPr>
      </w:pPr>
      <w:r w:rsidRPr="000F259C">
        <w:rPr>
          <w:rFonts w:ascii="Times New Roman" w:eastAsia="Times New Roman" w:hAnsi="Times New Roman"/>
          <w:b/>
          <w:sz w:val="24"/>
          <w:szCs w:val="24"/>
        </w:rPr>
        <w:t>сельскохозяйственным вопросам</w:t>
      </w:r>
      <w:r w:rsidRPr="000F259C">
        <w:rPr>
          <w:rFonts w:ascii="Times New Roman" w:eastAsia="Times New Roman" w:hAnsi="Times New Roman"/>
          <w:b/>
          <w:sz w:val="24"/>
          <w:szCs w:val="24"/>
        </w:rPr>
        <w:tab/>
        <w:t xml:space="preserve">                      </w:t>
      </w:r>
    </w:p>
    <w:p w:rsidR="006E1A8C" w:rsidRDefault="006E1A8C" w:rsidP="006E1A8C">
      <w:pPr>
        <w:jc w:val="both"/>
        <w:rPr>
          <w:rFonts w:ascii="Times New Roman" w:eastAsia="Times New Roman" w:hAnsi="Times New Roman"/>
          <w:b/>
          <w:sz w:val="24"/>
          <w:szCs w:val="24"/>
        </w:rPr>
      </w:pPr>
    </w:p>
    <w:p w:rsidR="006E1A8C" w:rsidRPr="000F259C" w:rsidRDefault="006E1A8C" w:rsidP="006E1A8C">
      <w:pPr>
        <w:jc w:val="both"/>
        <w:rPr>
          <w:rFonts w:ascii="Times New Roman" w:hAnsi="Times New Roman"/>
          <w:sz w:val="24"/>
          <w:szCs w:val="24"/>
        </w:rPr>
      </w:pPr>
      <w:r w:rsidRPr="000F259C">
        <w:rPr>
          <w:rFonts w:ascii="Times New Roman" w:eastAsia="Times New Roman" w:hAnsi="Times New Roman"/>
          <w:b/>
          <w:sz w:val="24"/>
          <w:szCs w:val="24"/>
        </w:rPr>
        <w:tab/>
      </w:r>
    </w:p>
    <w:p w:rsidR="006E1A8C" w:rsidRPr="00BF1A99" w:rsidRDefault="006E1A8C" w:rsidP="006E1A8C">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r>
        <w:rPr>
          <w:rFonts w:ascii="Times New Roman" w:hAnsi="Times New Roman"/>
          <w:b/>
          <w:sz w:val="24"/>
          <w:szCs w:val="24"/>
        </w:rPr>
        <w:t xml:space="preserve">                             </w:t>
      </w:r>
      <w:r w:rsidRPr="00BF1A99">
        <w:rPr>
          <w:rFonts w:ascii="Times New Roman" w:hAnsi="Times New Roman"/>
          <w:b/>
          <w:sz w:val="24"/>
          <w:szCs w:val="24"/>
        </w:rPr>
        <w:t xml:space="preserve">   </w:t>
      </w:r>
      <w:proofErr w:type="spellStart"/>
      <w:r w:rsidRPr="00BF1A99">
        <w:rPr>
          <w:rFonts w:ascii="Times New Roman" w:eastAsia="Times New Roman" w:hAnsi="Times New Roman"/>
          <w:b/>
          <w:sz w:val="24"/>
          <w:szCs w:val="24"/>
        </w:rPr>
        <w:t>А.В.Никитин</w:t>
      </w:r>
      <w:proofErr w:type="spellEnd"/>
    </w:p>
    <w:p w:rsidR="006E1A8C" w:rsidRPr="00BF1A99" w:rsidRDefault="006E1A8C" w:rsidP="006E1A8C">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6E1A8C" w:rsidRPr="00BF1A99" w:rsidRDefault="006E1A8C" w:rsidP="006E1A8C">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6E1A8C" w:rsidRPr="00BF1A99" w:rsidRDefault="006E1A8C" w:rsidP="006E1A8C">
      <w:pPr>
        <w:rPr>
          <w:rFonts w:ascii="Times New Roman" w:hAnsi="Times New Roman"/>
          <w:b/>
          <w:sz w:val="24"/>
          <w:szCs w:val="24"/>
        </w:rPr>
      </w:pPr>
      <w:r w:rsidRPr="00BF1A99">
        <w:rPr>
          <w:rFonts w:ascii="Times New Roman" w:eastAsia="Times New Roman" w:hAnsi="Times New Roman"/>
          <w:b/>
          <w:sz w:val="24"/>
          <w:szCs w:val="24"/>
        </w:rPr>
        <w:t>связи</w:t>
      </w:r>
    </w:p>
    <w:p w:rsidR="006E1A8C" w:rsidRPr="006D6008" w:rsidRDefault="006E1A8C" w:rsidP="006E1A8C">
      <w:pPr>
        <w:jc w:val="both"/>
        <w:rPr>
          <w:rFonts w:ascii="Times New Roman" w:hAnsi="Times New Roman"/>
          <w:sz w:val="24"/>
          <w:szCs w:val="24"/>
          <w:highlight w:val="yellow"/>
        </w:rPr>
      </w:pPr>
    </w:p>
    <w:p w:rsidR="006E1A8C" w:rsidRDefault="006E1A8C" w:rsidP="006E1A8C">
      <w:pPr>
        <w:tabs>
          <w:tab w:val="left" w:pos="8160"/>
        </w:tabs>
        <w:jc w:val="both"/>
        <w:rPr>
          <w:rFonts w:ascii="Times New Roman" w:hAnsi="Times New Roman"/>
          <w:b/>
          <w:sz w:val="24"/>
          <w:szCs w:val="24"/>
        </w:rPr>
      </w:pPr>
      <w:r>
        <w:rPr>
          <w:rFonts w:ascii="Times New Roman" w:hAnsi="Times New Roman"/>
          <w:b/>
          <w:sz w:val="24"/>
          <w:szCs w:val="24"/>
        </w:rPr>
        <w:t xml:space="preserve">Председатель </w:t>
      </w:r>
      <w:r w:rsidRPr="00E4215F">
        <w:rPr>
          <w:rFonts w:ascii="Times New Roman" w:hAnsi="Times New Roman"/>
          <w:b/>
          <w:sz w:val="24"/>
          <w:szCs w:val="24"/>
        </w:rPr>
        <w:t xml:space="preserve">постоянной комиссии </w:t>
      </w:r>
      <w:proofErr w:type="gramStart"/>
      <w:r w:rsidRPr="00E4215F">
        <w:rPr>
          <w:rFonts w:ascii="Times New Roman" w:hAnsi="Times New Roman"/>
          <w:b/>
          <w:sz w:val="24"/>
          <w:szCs w:val="24"/>
        </w:rPr>
        <w:t>по</w:t>
      </w:r>
      <w:proofErr w:type="gramEnd"/>
      <w:r w:rsidRPr="00E4215F">
        <w:rPr>
          <w:rFonts w:ascii="Times New Roman" w:hAnsi="Times New Roman"/>
          <w:b/>
          <w:sz w:val="24"/>
          <w:szCs w:val="24"/>
        </w:rPr>
        <w:t xml:space="preserve"> </w:t>
      </w:r>
    </w:p>
    <w:p w:rsidR="006E1A8C" w:rsidRDefault="006E1A8C" w:rsidP="006E1A8C">
      <w:pPr>
        <w:tabs>
          <w:tab w:val="left" w:pos="8160"/>
        </w:tabs>
        <w:jc w:val="both"/>
        <w:rPr>
          <w:rFonts w:ascii="Times New Roman" w:hAnsi="Times New Roman"/>
          <w:b/>
          <w:sz w:val="24"/>
          <w:szCs w:val="24"/>
        </w:rPr>
      </w:pPr>
      <w:r w:rsidRPr="00E4215F">
        <w:rPr>
          <w:rFonts w:ascii="Times New Roman" w:hAnsi="Times New Roman"/>
          <w:b/>
          <w:sz w:val="24"/>
          <w:szCs w:val="24"/>
        </w:rPr>
        <w:t xml:space="preserve">нормотворчеству, образованию, культуре, </w:t>
      </w:r>
    </w:p>
    <w:p w:rsidR="006E1A8C" w:rsidRDefault="006E1A8C" w:rsidP="006E1A8C">
      <w:pPr>
        <w:tabs>
          <w:tab w:val="left" w:pos="8160"/>
        </w:tabs>
        <w:jc w:val="both"/>
        <w:rPr>
          <w:rFonts w:ascii="Times New Roman" w:hAnsi="Times New Roman"/>
          <w:b/>
          <w:sz w:val="24"/>
          <w:szCs w:val="24"/>
        </w:rPr>
      </w:pPr>
      <w:r w:rsidRPr="00E4215F">
        <w:rPr>
          <w:rFonts w:ascii="Times New Roman" w:hAnsi="Times New Roman"/>
          <w:b/>
          <w:sz w:val="24"/>
          <w:szCs w:val="24"/>
        </w:rPr>
        <w:t>здравоохранению, молодежной политике и спорту</w:t>
      </w:r>
      <w:r>
        <w:rPr>
          <w:rFonts w:ascii="Times New Roman" w:hAnsi="Times New Roman"/>
          <w:b/>
          <w:sz w:val="24"/>
          <w:szCs w:val="24"/>
        </w:rPr>
        <w:t xml:space="preserve">                                         </w:t>
      </w:r>
      <w:proofErr w:type="spellStart"/>
      <w:r>
        <w:rPr>
          <w:rFonts w:ascii="Times New Roman" w:hAnsi="Times New Roman"/>
          <w:b/>
          <w:sz w:val="24"/>
          <w:szCs w:val="24"/>
        </w:rPr>
        <w:t>В.М.Никитина</w:t>
      </w:r>
      <w:proofErr w:type="spellEnd"/>
    </w:p>
    <w:p w:rsidR="006E1A8C" w:rsidRPr="006D6008" w:rsidRDefault="006E1A8C" w:rsidP="006E1A8C">
      <w:pPr>
        <w:jc w:val="both"/>
        <w:rPr>
          <w:rFonts w:ascii="Times New Roman" w:hAnsi="Times New Roman"/>
          <w:b/>
          <w:sz w:val="24"/>
          <w:szCs w:val="24"/>
          <w:highlight w:val="yellow"/>
        </w:rPr>
      </w:pPr>
    </w:p>
    <w:p w:rsidR="006E1A8C" w:rsidRPr="006D6008" w:rsidRDefault="006E1A8C" w:rsidP="006E1A8C">
      <w:pPr>
        <w:rPr>
          <w:rFonts w:ascii="Times New Roman" w:hAnsi="Times New Roman"/>
          <w:b/>
          <w:sz w:val="24"/>
          <w:szCs w:val="24"/>
          <w:highlight w:val="yellow"/>
        </w:rPr>
      </w:pPr>
    </w:p>
    <w:p w:rsidR="006E1A8C" w:rsidRPr="006D6008" w:rsidRDefault="006E1A8C" w:rsidP="006E1A8C">
      <w:pPr>
        <w:rPr>
          <w:rFonts w:ascii="Times New Roman" w:hAnsi="Times New Roman"/>
          <w:b/>
          <w:sz w:val="24"/>
          <w:szCs w:val="24"/>
          <w:highlight w:val="yellow"/>
        </w:rPr>
      </w:pPr>
    </w:p>
    <w:p w:rsidR="006E1A8C" w:rsidRPr="006D6008" w:rsidRDefault="006E1A8C" w:rsidP="006E1A8C">
      <w:pPr>
        <w:rPr>
          <w:rFonts w:ascii="Times New Roman" w:hAnsi="Times New Roman"/>
          <w:b/>
          <w:sz w:val="24"/>
          <w:szCs w:val="24"/>
          <w:highlight w:val="yellow"/>
        </w:rPr>
      </w:pPr>
    </w:p>
    <w:p w:rsidR="006E1A8C" w:rsidRPr="006D6008" w:rsidRDefault="006E1A8C" w:rsidP="006E1A8C">
      <w:pPr>
        <w:rPr>
          <w:rFonts w:ascii="Times New Roman" w:hAnsi="Times New Roman"/>
          <w:b/>
          <w:sz w:val="24"/>
          <w:szCs w:val="24"/>
          <w:highlight w:val="yellow"/>
        </w:rPr>
      </w:pPr>
    </w:p>
    <w:p w:rsidR="006E1A8C" w:rsidRPr="006D6008" w:rsidRDefault="006E1A8C" w:rsidP="006E1A8C">
      <w:pPr>
        <w:rPr>
          <w:rFonts w:ascii="Times New Roman" w:hAnsi="Times New Roman"/>
          <w:b/>
          <w:sz w:val="24"/>
          <w:szCs w:val="24"/>
          <w:highlight w:val="yellow"/>
        </w:rPr>
      </w:pPr>
    </w:p>
    <w:p w:rsidR="006E1A8C" w:rsidRPr="006D6008" w:rsidRDefault="006E1A8C" w:rsidP="006E1A8C">
      <w:pPr>
        <w:rPr>
          <w:rFonts w:ascii="Times New Roman" w:hAnsi="Times New Roman"/>
          <w:b/>
          <w:sz w:val="24"/>
          <w:szCs w:val="24"/>
          <w:highlight w:val="yellow"/>
        </w:rPr>
      </w:pPr>
    </w:p>
    <w:p w:rsidR="006E1A8C" w:rsidRPr="006D6008" w:rsidRDefault="006E1A8C" w:rsidP="006E1A8C">
      <w:pPr>
        <w:rPr>
          <w:rFonts w:ascii="Times New Roman" w:hAnsi="Times New Roman"/>
          <w:b/>
          <w:sz w:val="24"/>
          <w:szCs w:val="24"/>
          <w:highlight w:val="yellow"/>
        </w:rPr>
      </w:pPr>
    </w:p>
    <w:p w:rsidR="006E1A8C" w:rsidRPr="006D6008" w:rsidRDefault="006E1A8C" w:rsidP="006E1A8C">
      <w:pPr>
        <w:rPr>
          <w:rFonts w:ascii="Times New Roman" w:hAnsi="Times New Roman"/>
          <w:b/>
          <w:sz w:val="24"/>
          <w:szCs w:val="24"/>
          <w:highlight w:val="yellow"/>
        </w:rPr>
      </w:pPr>
    </w:p>
    <w:p w:rsidR="006E1A8C" w:rsidRPr="006D6008" w:rsidRDefault="006E1A8C" w:rsidP="006E1A8C">
      <w:pPr>
        <w:rPr>
          <w:rFonts w:ascii="Times New Roman" w:hAnsi="Times New Roman"/>
          <w:b/>
          <w:sz w:val="24"/>
          <w:szCs w:val="24"/>
          <w:highlight w:val="yellow"/>
        </w:rPr>
      </w:pPr>
    </w:p>
    <w:p w:rsidR="006E1A8C" w:rsidRPr="006D6008" w:rsidRDefault="006E1A8C" w:rsidP="006E1A8C">
      <w:pPr>
        <w:rPr>
          <w:rFonts w:ascii="Times New Roman" w:hAnsi="Times New Roman"/>
          <w:b/>
          <w:sz w:val="24"/>
          <w:szCs w:val="24"/>
          <w:highlight w:val="yellow"/>
        </w:rPr>
      </w:pPr>
    </w:p>
    <w:p w:rsidR="006E1A8C" w:rsidRPr="006D6008" w:rsidRDefault="006E1A8C" w:rsidP="006E1A8C">
      <w:pPr>
        <w:rPr>
          <w:rFonts w:ascii="Times New Roman" w:hAnsi="Times New Roman"/>
          <w:b/>
          <w:sz w:val="24"/>
          <w:szCs w:val="24"/>
          <w:highlight w:val="yellow"/>
        </w:rPr>
      </w:pPr>
    </w:p>
    <w:p w:rsidR="006E1A8C" w:rsidRDefault="006E1A8C" w:rsidP="00F234F2">
      <w:pPr>
        <w:rPr>
          <w:rFonts w:ascii="Times New Roman" w:hAnsi="Times New Roman"/>
          <w:b/>
          <w:sz w:val="24"/>
          <w:szCs w:val="24"/>
          <w:highlight w:val="yellow"/>
        </w:rPr>
      </w:pPr>
    </w:p>
    <w:p w:rsidR="00EA1A21" w:rsidRDefault="00EA1A21" w:rsidP="00F234F2">
      <w:pPr>
        <w:rPr>
          <w:rFonts w:ascii="Times New Roman" w:hAnsi="Times New Roman"/>
          <w:b/>
          <w:sz w:val="24"/>
          <w:szCs w:val="24"/>
          <w:highlight w:val="yellow"/>
        </w:rPr>
      </w:pPr>
    </w:p>
    <w:p w:rsidR="00EA1A21" w:rsidRDefault="00EA1A21" w:rsidP="00F234F2">
      <w:pPr>
        <w:rPr>
          <w:rFonts w:ascii="Times New Roman" w:hAnsi="Times New Roman"/>
          <w:b/>
          <w:sz w:val="24"/>
          <w:szCs w:val="24"/>
          <w:highlight w:val="yellow"/>
        </w:rPr>
      </w:pPr>
    </w:p>
    <w:p w:rsidR="00EA1A21" w:rsidRPr="000F259C" w:rsidRDefault="00EA1A21" w:rsidP="00EA1A21">
      <w:pPr>
        <w:jc w:val="center"/>
        <w:rPr>
          <w:rFonts w:ascii="Times New Roman" w:hAnsi="Times New Roman"/>
          <w:b/>
          <w:sz w:val="24"/>
          <w:szCs w:val="24"/>
        </w:rPr>
      </w:pPr>
      <w:r w:rsidRPr="000F259C">
        <w:rPr>
          <w:rFonts w:ascii="Times New Roman" w:hAnsi="Times New Roman"/>
          <w:b/>
          <w:sz w:val="24"/>
          <w:szCs w:val="24"/>
        </w:rPr>
        <w:lastRenderedPageBreak/>
        <w:t>РЕШЕНИЕ</w:t>
      </w:r>
    </w:p>
    <w:p w:rsidR="00EA1A21" w:rsidRPr="000F259C" w:rsidRDefault="00EA1A21" w:rsidP="00EA1A21">
      <w:pPr>
        <w:jc w:val="center"/>
        <w:rPr>
          <w:rFonts w:ascii="Times New Roman" w:hAnsi="Times New Roman"/>
          <w:b/>
          <w:sz w:val="24"/>
          <w:szCs w:val="24"/>
        </w:rPr>
      </w:pPr>
      <w:r w:rsidRPr="000F259C">
        <w:rPr>
          <w:rFonts w:ascii="Times New Roman" w:hAnsi="Times New Roman"/>
          <w:b/>
          <w:sz w:val="24"/>
          <w:szCs w:val="24"/>
        </w:rPr>
        <w:t>совместного заседания постоянной комиссии по финансовым, экономическим, земельным, имущественным и сельскохозяйственным вопросам, постоянной комиссии по нормотворчеству, образованию, культуре, здравоохранению, молодежной политике и спорту и постоянной комиссии по жилищно-коммунальному хозяйству, строительству, дорожной деятельности, транспорту и связи</w:t>
      </w:r>
    </w:p>
    <w:p w:rsidR="00EA1A21" w:rsidRPr="000F259C" w:rsidRDefault="00EA1A21" w:rsidP="00EA1A21">
      <w:pPr>
        <w:rPr>
          <w:rFonts w:ascii="Times New Roman" w:hAnsi="Times New Roman"/>
          <w:b/>
          <w:sz w:val="24"/>
          <w:szCs w:val="24"/>
        </w:rPr>
      </w:pPr>
    </w:p>
    <w:p w:rsidR="00EA1A21" w:rsidRPr="000F259C" w:rsidRDefault="00EA1A21" w:rsidP="00EA1A21">
      <w:pPr>
        <w:rPr>
          <w:rFonts w:ascii="Times New Roman" w:hAnsi="Times New Roman"/>
          <w:b/>
          <w:sz w:val="24"/>
          <w:szCs w:val="24"/>
        </w:rPr>
      </w:pPr>
      <w:r>
        <w:rPr>
          <w:rFonts w:ascii="Times New Roman" w:hAnsi="Times New Roman"/>
          <w:b/>
          <w:sz w:val="24"/>
          <w:szCs w:val="24"/>
        </w:rPr>
        <w:t>17.08</w:t>
      </w:r>
      <w:r w:rsidRPr="000F259C">
        <w:rPr>
          <w:rFonts w:ascii="Times New Roman" w:hAnsi="Times New Roman"/>
          <w:b/>
          <w:sz w:val="24"/>
          <w:szCs w:val="24"/>
        </w:rPr>
        <w:t xml:space="preserve">.2022                                                                                                                                       № </w:t>
      </w:r>
      <w:r>
        <w:rPr>
          <w:rFonts w:ascii="Times New Roman" w:hAnsi="Times New Roman"/>
          <w:b/>
          <w:sz w:val="24"/>
          <w:szCs w:val="24"/>
        </w:rPr>
        <w:t>4</w:t>
      </w:r>
      <w:r w:rsidRPr="000F259C">
        <w:rPr>
          <w:rFonts w:ascii="Times New Roman" w:hAnsi="Times New Roman"/>
          <w:b/>
          <w:sz w:val="24"/>
          <w:szCs w:val="24"/>
        </w:rPr>
        <w:t xml:space="preserve">   </w:t>
      </w:r>
    </w:p>
    <w:p w:rsidR="00EA1A21" w:rsidRPr="006D6008" w:rsidRDefault="00EA1A21" w:rsidP="00EA1A21">
      <w:pPr>
        <w:rPr>
          <w:rFonts w:ascii="Times New Roman" w:hAnsi="Times New Roman"/>
          <w:b/>
          <w:sz w:val="24"/>
          <w:szCs w:val="24"/>
          <w:highlight w:val="yellow"/>
        </w:rPr>
      </w:pPr>
    </w:p>
    <w:p w:rsidR="00EA1A21" w:rsidRPr="00565054" w:rsidRDefault="00EA1A21" w:rsidP="00EA1A21">
      <w:pPr>
        <w:ind w:firstLine="709"/>
        <w:jc w:val="center"/>
        <w:rPr>
          <w:rFonts w:ascii="Times New Roman" w:hAnsi="Times New Roman"/>
          <w:b/>
          <w:bCs/>
          <w:sz w:val="24"/>
          <w:szCs w:val="24"/>
        </w:rPr>
      </w:pPr>
      <w:proofErr w:type="gramStart"/>
      <w:r w:rsidRPr="00565054">
        <w:rPr>
          <w:rFonts w:ascii="Times New Roman" w:hAnsi="Times New Roman"/>
          <w:b/>
          <w:bCs/>
          <w:sz w:val="24"/>
          <w:szCs w:val="24"/>
        </w:rPr>
        <w:t>О проекте решения «</w:t>
      </w:r>
      <w:r w:rsidRPr="00565054">
        <w:rPr>
          <w:rFonts w:ascii="Times New Roman" w:hAnsi="Times New Roman"/>
          <w:b/>
          <w:sz w:val="24"/>
          <w:szCs w:val="24"/>
        </w:rPr>
        <w:t>О внесении изменений в решение Совета депутатов муниципального образования «Муниципальный округ Глазовский район Удмуртской Республики» от 23 декабря 2021 года №92 «О бюджете муниципального образования «Муниципальный округ Глазовский район Удмуртской Республики» на 2022 год и на плановый период</w:t>
      </w:r>
      <w:r w:rsidRPr="00565054">
        <w:rPr>
          <w:rFonts w:ascii="Times New Roman" w:hAnsi="Times New Roman"/>
          <w:b/>
          <w:bCs/>
          <w:sz w:val="24"/>
          <w:szCs w:val="24"/>
        </w:rPr>
        <w:t xml:space="preserve"> 2023 и 2024 годов» (в редакции решения Совета</w:t>
      </w:r>
      <w:r w:rsidRPr="00565054">
        <w:rPr>
          <w:rFonts w:ascii="Times New Roman" w:hAnsi="Times New Roman"/>
          <w:b/>
          <w:sz w:val="24"/>
          <w:szCs w:val="24"/>
        </w:rPr>
        <w:t xml:space="preserve"> депутатов муниципального образования «Муниципальный округ Глазовский район Удмуртской Республики» </w:t>
      </w:r>
      <w:r w:rsidRPr="00565054">
        <w:rPr>
          <w:rFonts w:ascii="Times New Roman" w:hAnsi="Times New Roman"/>
          <w:b/>
          <w:bCs/>
          <w:sz w:val="24"/>
          <w:szCs w:val="24"/>
        </w:rPr>
        <w:t>от 27.01.2022</w:t>
      </w:r>
      <w:proofErr w:type="gramEnd"/>
      <w:r w:rsidRPr="00565054">
        <w:rPr>
          <w:rFonts w:ascii="Times New Roman" w:hAnsi="Times New Roman"/>
          <w:b/>
          <w:bCs/>
          <w:sz w:val="24"/>
          <w:szCs w:val="24"/>
        </w:rPr>
        <w:t xml:space="preserve"> №</w:t>
      </w:r>
      <w:proofErr w:type="gramStart"/>
      <w:r w:rsidRPr="00565054">
        <w:rPr>
          <w:rFonts w:ascii="Times New Roman" w:hAnsi="Times New Roman"/>
          <w:b/>
          <w:bCs/>
          <w:sz w:val="24"/>
          <w:szCs w:val="24"/>
        </w:rPr>
        <w:t>120, от 24.02.2022 №142, от 31.03.2022 №168, от 28.04.2022 №189, от 26.05.</w:t>
      </w:r>
      <w:r>
        <w:rPr>
          <w:rFonts w:ascii="Times New Roman" w:hAnsi="Times New Roman"/>
          <w:b/>
          <w:bCs/>
          <w:sz w:val="24"/>
          <w:szCs w:val="24"/>
        </w:rPr>
        <w:t>2022 №220, от 28.07.2022 №229)»</w:t>
      </w:r>
      <w:proofErr w:type="gramEnd"/>
    </w:p>
    <w:p w:rsidR="00EA1A21" w:rsidRPr="006E1A8C" w:rsidRDefault="00EA1A21" w:rsidP="00EA1A21">
      <w:pPr>
        <w:ind w:firstLine="709"/>
        <w:jc w:val="center"/>
        <w:rPr>
          <w:rFonts w:ascii="Times New Roman" w:eastAsia="Times New Roman" w:hAnsi="Times New Roman"/>
          <w:b/>
          <w:sz w:val="24"/>
          <w:szCs w:val="24"/>
          <w:highlight w:val="yellow"/>
        </w:rPr>
      </w:pPr>
    </w:p>
    <w:p w:rsidR="00EA1A21" w:rsidRPr="00BC768C" w:rsidRDefault="00EA1A21" w:rsidP="00EA1A21">
      <w:pPr>
        <w:ind w:firstLine="709"/>
        <w:jc w:val="both"/>
        <w:rPr>
          <w:rFonts w:ascii="Times New Roman" w:hAnsi="Times New Roman"/>
          <w:sz w:val="24"/>
          <w:szCs w:val="24"/>
        </w:rPr>
      </w:pPr>
      <w:r w:rsidRPr="00BC768C">
        <w:rPr>
          <w:rFonts w:ascii="Times New Roman" w:eastAsia="Times New Roman" w:hAnsi="Times New Roman"/>
          <w:sz w:val="24"/>
          <w:szCs w:val="24"/>
        </w:rPr>
        <w:t>З</w:t>
      </w:r>
      <w:r w:rsidRPr="00BC768C">
        <w:rPr>
          <w:rFonts w:ascii="Times New Roman" w:hAnsi="Times New Roman"/>
          <w:sz w:val="24"/>
          <w:szCs w:val="24"/>
        </w:rPr>
        <w:t xml:space="preserve">аслушав </w:t>
      </w:r>
      <w:r>
        <w:rPr>
          <w:rFonts w:ascii="Times New Roman" w:hAnsi="Times New Roman"/>
          <w:sz w:val="24"/>
          <w:szCs w:val="24"/>
        </w:rPr>
        <w:t xml:space="preserve">информацию </w:t>
      </w:r>
      <w:r>
        <w:rPr>
          <w:rFonts w:ascii="Times New Roman" w:hAnsi="Times New Roman"/>
          <w:sz w:val="24"/>
        </w:rPr>
        <w:t xml:space="preserve">начальника Управления финансов Администрации Глазовского района </w:t>
      </w:r>
      <w:proofErr w:type="spellStart"/>
      <w:r>
        <w:rPr>
          <w:rFonts w:ascii="Times New Roman" w:hAnsi="Times New Roman"/>
          <w:sz w:val="24"/>
        </w:rPr>
        <w:t>Н.Н.Поздеевой</w:t>
      </w:r>
      <w:proofErr w:type="spellEnd"/>
      <w:r w:rsidRPr="00BC768C">
        <w:rPr>
          <w:rFonts w:ascii="Times New Roman" w:hAnsi="Times New Roman"/>
          <w:sz w:val="24"/>
          <w:szCs w:val="24"/>
        </w:rPr>
        <w:t xml:space="preserve">, </w:t>
      </w:r>
      <w:r w:rsidRPr="00BC768C">
        <w:rPr>
          <w:rFonts w:ascii="Times New Roman" w:hAnsi="Times New Roman"/>
          <w:b/>
          <w:sz w:val="24"/>
          <w:szCs w:val="24"/>
        </w:rPr>
        <w:t>постоянные комиссии РЕШИЛИ:</w:t>
      </w:r>
    </w:p>
    <w:p w:rsidR="00EA1A21" w:rsidRPr="006D6008" w:rsidRDefault="00EA1A21" w:rsidP="00EA1A21">
      <w:pPr>
        <w:ind w:firstLine="709"/>
        <w:jc w:val="both"/>
        <w:rPr>
          <w:rFonts w:ascii="Times New Roman" w:hAnsi="Times New Roman"/>
          <w:sz w:val="24"/>
          <w:szCs w:val="24"/>
          <w:highlight w:val="yellow"/>
        </w:rPr>
      </w:pPr>
    </w:p>
    <w:p w:rsidR="00EA1A21" w:rsidRPr="00BC768C" w:rsidRDefault="00EA1A21" w:rsidP="00EA1A21">
      <w:pPr>
        <w:ind w:firstLine="709"/>
        <w:jc w:val="both"/>
        <w:rPr>
          <w:rFonts w:ascii="Times New Roman" w:hAnsi="Times New Roman"/>
          <w:sz w:val="24"/>
          <w:szCs w:val="24"/>
        </w:rPr>
      </w:pPr>
      <w:r w:rsidRPr="00BC768C">
        <w:rPr>
          <w:rFonts w:ascii="Times New Roman" w:hAnsi="Times New Roman"/>
          <w:sz w:val="24"/>
          <w:szCs w:val="24"/>
        </w:rPr>
        <w:t xml:space="preserve">1. Информацию </w:t>
      </w:r>
      <w:r>
        <w:rPr>
          <w:rFonts w:ascii="Times New Roman" w:hAnsi="Times New Roman"/>
          <w:sz w:val="24"/>
        </w:rPr>
        <w:t xml:space="preserve">начальника Управления финансов Администрации Глазовского района </w:t>
      </w:r>
      <w:proofErr w:type="spellStart"/>
      <w:r>
        <w:rPr>
          <w:rFonts w:ascii="Times New Roman" w:hAnsi="Times New Roman"/>
          <w:sz w:val="24"/>
        </w:rPr>
        <w:t>Н.Н.Поздеевой</w:t>
      </w:r>
      <w:proofErr w:type="spellEnd"/>
      <w:r w:rsidRPr="00BC768C">
        <w:rPr>
          <w:rFonts w:ascii="Times New Roman" w:hAnsi="Times New Roman"/>
          <w:sz w:val="24"/>
          <w:szCs w:val="24"/>
        </w:rPr>
        <w:t xml:space="preserve"> принять к сведению.</w:t>
      </w:r>
    </w:p>
    <w:p w:rsidR="00EA1A21" w:rsidRPr="00EA1A21" w:rsidRDefault="00EA1A21" w:rsidP="00EA1A21">
      <w:pPr>
        <w:ind w:firstLine="709"/>
        <w:jc w:val="both"/>
        <w:rPr>
          <w:rFonts w:ascii="Times New Roman" w:hAnsi="Times New Roman"/>
          <w:b/>
          <w:bCs/>
          <w:sz w:val="24"/>
          <w:szCs w:val="24"/>
        </w:rPr>
      </w:pPr>
      <w:r w:rsidRPr="00BC768C">
        <w:rPr>
          <w:rFonts w:ascii="Times New Roman" w:hAnsi="Times New Roman"/>
          <w:sz w:val="24"/>
          <w:szCs w:val="24"/>
        </w:rPr>
        <w:t xml:space="preserve">2. </w:t>
      </w:r>
      <w:proofErr w:type="gramStart"/>
      <w:r w:rsidRPr="00BC768C">
        <w:rPr>
          <w:rFonts w:ascii="Times New Roman" w:hAnsi="Times New Roman"/>
          <w:sz w:val="24"/>
          <w:szCs w:val="24"/>
        </w:rPr>
        <w:t xml:space="preserve">Вопрос </w:t>
      </w:r>
      <w:r w:rsidRPr="00EA1A21">
        <w:rPr>
          <w:rFonts w:ascii="Times New Roman" w:hAnsi="Times New Roman"/>
          <w:bCs/>
          <w:sz w:val="24"/>
          <w:szCs w:val="24"/>
        </w:rPr>
        <w:t>«</w:t>
      </w:r>
      <w:r w:rsidRPr="00EA1A21">
        <w:rPr>
          <w:rFonts w:ascii="Times New Roman" w:hAnsi="Times New Roman"/>
          <w:sz w:val="24"/>
          <w:szCs w:val="24"/>
        </w:rPr>
        <w:t>О внесении изменений в решение Совета депутатов муниципального образования «Муниципальный округ Глазовский район Удмуртской Республики» от 23 декабря 2021 года №92 «О бюджете муниципального образования «Муниципальный округ Глазовский район Удмуртской Республики» на 2022 год и на плановый период</w:t>
      </w:r>
      <w:r w:rsidRPr="00EA1A21">
        <w:rPr>
          <w:rFonts w:ascii="Times New Roman" w:hAnsi="Times New Roman"/>
          <w:bCs/>
          <w:sz w:val="24"/>
          <w:szCs w:val="24"/>
        </w:rPr>
        <w:t xml:space="preserve"> 2023 и 2024 годов» (в редакции решения Совета</w:t>
      </w:r>
      <w:r w:rsidRPr="00EA1A21">
        <w:rPr>
          <w:rFonts w:ascii="Times New Roman" w:hAnsi="Times New Roman"/>
          <w:sz w:val="24"/>
          <w:szCs w:val="24"/>
        </w:rPr>
        <w:t xml:space="preserve"> депутатов муниципального образования «Муниципальный округ Глазовский район Удмуртской Республики» </w:t>
      </w:r>
      <w:r w:rsidRPr="00EA1A21">
        <w:rPr>
          <w:rFonts w:ascii="Times New Roman" w:hAnsi="Times New Roman"/>
          <w:bCs/>
          <w:sz w:val="24"/>
          <w:szCs w:val="24"/>
        </w:rPr>
        <w:t>от 27.01.2022 №120, от</w:t>
      </w:r>
      <w:proofErr w:type="gramEnd"/>
      <w:r w:rsidRPr="00EA1A21">
        <w:rPr>
          <w:rFonts w:ascii="Times New Roman" w:hAnsi="Times New Roman"/>
          <w:bCs/>
          <w:sz w:val="24"/>
          <w:szCs w:val="24"/>
        </w:rPr>
        <w:t xml:space="preserve"> </w:t>
      </w:r>
      <w:proofErr w:type="gramStart"/>
      <w:r w:rsidRPr="00EA1A21">
        <w:rPr>
          <w:rFonts w:ascii="Times New Roman" w:hAnsi="Times New Roman"/>
          <w:bCs/>
          <w:sz w:val="24"/>
          <w:szCs w:val="24"/>
        </w:rPr>
        <w:t>24.02.2022 №142, от 31.03.2022 №168, от 28.04.2022 №189, от 26.05.2022 №220, от 28.07.2022 №229)»</w:t>
      </w:r>
      <w:r>
        <w:rPr>
          <w:rFonts w:ascii="Times New Roman" w:hAnsi="Times New Roman"/>
          <w:sz w:val="24"/>
          <w:szCs w:val="24"/>
        </w:rPr>
        <w:t xml:space="preserve"> </w:t>
      </w:r>
      <w:r>
        <w:rPr>
          <w:sz w:val="24"/>
          <w:szCs w:val="24"/>
        </w:rPr>
        <w:t>в</w:t>
      </w:r>
      <w:r w:rsidRPr="00BC768C">
        <w:rPr>
          <w:rFonts w:ascii="Times New Roman" w:hAnsi="Times New Roman"/>
          <w:sz w:val="24"/>
          <w:szCs w:val="24"/>
        </w:rPr>
        <w:t>ынести на рассмотрение очередной сессии Совета депутатов муниципального образования «Муниципальный округ Глазовский район Удмуртской Республики».</w:t>
      </w:r>
      <w:proofErr w:type="gramEnd"/>
    </w:p>
    <w:p w:rsidR="00EA1A21" w:rsidRPr="006D6008" w:rsidRDefault="00EA1A21" w:rsidP="00EA1A21">
      <w:pPr>
        <w:jc w:val="both"/>
        <w:rPr>
          <w:rFonts w:ascii="Times New Roman" w:hAnsi="Times New Roman"/>
          <w:sz w:val="24"/>
          <w:szCs w:val="24"/>
          <w:highlight w:val="yellow"/>
        </w:rPr>
      </w:pPr>
    </w:p>
    <w:p w:rsidR="00EA1A21" w:rsidRPr="006D6008" w:rsidRDefault="00EA1A21" w:rsidP="00EA1A21">
      <w:pPr>
        <w:jc w:val="both"/>
        <w:rPr>
          <w:rFonts w:ascii="Times New Roman" w:hAnsi="Times New Roman"/>
          <w:sz w:val="24"/>
          <w:szCs w:val="24"/>
          <w:highlight w:val="yellow"/>
        </w:rPr>
      </w:pPr>
    </w:p>
    <w:p w:rsidR="00EA1A21" w:rsidRPr="006D6008" w:rsidRDefault="00EA1A21" w:rsidP="00EA1A21">
      <w:pPr>
        <w:jc w:val="both"/>
        <w:rPr>
          <w:rFonts w:ascii="Times New Roman" w:hAnsi="Times New Roman"/>
          <w:sz w:val="24"/>
          <w:szCs w:val="24"/>
          <w:highlight w:val="yellow"/>
        </w:rPr>
      </w:pPr>
    </w:p>
    <w:p w:rsidR="00EA1A21" w:rsidRPr="000F259C" w:rsidRDefault="00EA1A21" w:rsidP="00EA1A21">
      <w:pPr>
        <w:tabs>
          <w:tab w:val="left" w:pos="8160"/>
        </w:tabs>
        <w:jc w:val="both"/>
        <w:rPr>
          <w:rFonts w:ascii="Times New Roman" w:hAnsi="Times New Roman"/>
          <w:b/>
          <w:sz w:val="24"/>
          <w:szCs w:val="24"/>
        </w:rPr>
      </w:pPr>
      <w:r w:rsidRPr="000F259C">
        <w:rPr>
          <w:rFonts w:ascii="Times New Roman" w:hAnsi="Times New Roman"/>
          <w:b/>
          <w:sz w:val="24"/>
          <w:szCs w:val="24"/>
        </w:rPr>
        <w:t xml:space="preserve">Председатель постоянной комиссии                                                                    </w:t>
      </w:r>
      <w:proofErr w:type="spellStart"/>
      <w:r w:rsidRPr="000F259C">
        <w:rPr>
          <w:rFonts w:ascii="Times New Roman" w:eastAsia="Times New Roman" w:hAnsi="Times New Roman"/>
          <w:b/>
          <w:sz w:val="24"/>
          <w:szCs w:val="24"/>
        </w:rPr>
        <w:t>А.А.Туктарева</w:t>
      </w:r>
      <w:proofErr w:type="spellEnd"/>
    </w:p>
    <w:p w:rsidR="00EA1A21" w:rsidRPr="000F259C" w:rsidRDefault="00EA1A21" w:rsidP="00EA1A21">
      <w:pPr>
        <w:tabs>
          <w:tab w:val="left" w:pos="8160"/>
        </w:tabs>
        <w:jc w:val="both"/>
        <w:rPr>
          <w:rFonts w:ascii="Times New Roman" w:eastAsia="Times New Roman" w:hAnsi="Times New Roman"/>
          <w:b/>
          <w:sz w:val="24"/>
          <w:szCs w:val="24"/>
        </w:rPr>
      </w:pPr>
      <w:r w:rsidRPr="000F259C">
        <w:rPr>
          <w:rFonts w:ascii="Times New Roman" w:hAnsi="Times New Roman"/>
          <w:b/>
          <w:sz w:val="24"/>
          <w:szCs w:val="24"/>
        </w:rPr>
        <w:t xml:space="preserve">по </w:t>
      </w:r>
      <w:r w:rsidRPr="000F259C">
        <w:rPr>
          <w:rFonts w:ascii="Times New Roman" w:eastAsia="Times New Roman" w:hAnsi="Times New Roman"/>
          <w:b/>
          <w:sz w:val="24"/>
          <w:szCs w:val="24"/>
        </w:rPr>
        <w:t xml:space="preserve">финансовым, экономическим, </w:t>
      </w:r>
    </w:p>
    <w:p w:rsidR="00EA1A21" w:rsidRPr="000F259C" w:rsidRDefault="00EA1A21" w:rsidP="00EA1A21">
      <w:pPr>
        <w:tabs>
          <w:tab w:val="left" w:pos="8160"/>
        </w:tabs>
        <w:jc w:val="both"/>
        <w:rPr>
          <w:rFonts w:ascii="Times New Roman" w:eastAsia="Times New Roman" w:hAnsi="Times New Roman"/>
          <w:b/>
          <w:sz w:val="24"/>
          <w:szCs w:val="24"/>
        </w:rPr>
      </w:pPr>
      <w:r w:rsidRPr="000F259C">
        <w:rPr>
          <w:rFonts w:ascii="Times New Roman" w:eastAsia="Times New Roman" w:hAnsi="Times New Roman"/>
          <w:b/>
          <w:sz w:val="24"/>
          <w:szCs w:val="24"/>
        </w:rPr>
        <w:t xml:space="preserve">земельным, имущественным и </w:t>
      </w:r>
    </w:p>
    <w:p w:rsidR="00EA1A21" w:rsidRPr="000F259C" w:rsidRDefault="00EA1A21" w:rsidP="00EA1A21">
      <w:pPr>
        <w:tabs>
          <w:tab w:val="left" w:pos="6660"/>
        </w:tabs>
        <w:jc w:val="both"/>
        <w:rPr>
          <w:rFonts w:ascii="Times New Roman" w:eastAsia="Times New Roman" w:hAnsi="Times New Roman"/>
          <w:b/>
          <w:sz w:val="24"/>
          <w:szCs w:val="24"/>
        </w:rPr>
      </w:pPr>
      <w:r w:rsidRPr="000F259C">
        <w:rPr>
          <w:rFonts w:ascii="Times New Roman" w:eastAsia="Times New Roman" w:hAnsi="Times New Roman"/>
          <w:b/>
          <w:sz w:val="24"/>
          <w:szCs w:val="24"/>
        </w:rPr>
        <w:t>сельскохозяйственным вопросам</w:t>
      </w:r>
      <w:r w:rsidRPr="000F259C">
        <w:rPr>
          <w:rFonts w:ascii="Times New Roman" w:eastAsia="Times New Roman" w:hAnsi="Times New Roman"/>
          <w:b/>
          <w:sz w:val="24"/>
          <w:szCs w:val="24"/>
        </w:rPr>
        <w:tab/>
        <w:t xml:space="preserve">                      </w:t>
      </w:r>
    </w:p>
    <w:p w:rsidR="00EA1A21" w:rsidRDefault="00EA1A21" w:rsidP="00EA1A21">
      <w:pPr>
        <w:jc w:val="both"/>
        <w:rPr>
          <w:rFonts w:ascii="Times New Roman" w:eastAsia="Times New Roman" w:hAnsi="Times New Roman"/>
          <w:b/>
          <w:sz w:val="24"/>
          <w:szCs w:val="24"/>
        </w:rPr>
      </w:pPr>
    </w:p>
    <w:p w:rsidR="00EA1A21" w:rsidRPr="000F259C" w:rsidRDefault="00EA1A21" w:rsidP="00EA1A21">
      <w:pPr>
        <w:jc w:val="both"/>
        <w:rPr>
          <w:rFonts w:ascii="Times New Roman" w:hAnsi="Times New Roman"/>
          <w:sz w:val="24"/>
          <w:szCs w:val="24"/>
        </w:rPr>
      </w:pPr>
      <w:r w:rsidRPr="000F259C">
        <w:rPr>
          <w:rFonts w:ascii="Times New Roman" w:eastAsia="Times New Roman" w:hAnsi="Times New Roman"/>
          <w:b/>
          <w:sz w:val="24"/>
          <w:szCs w:val="24"/>
        </w:rPr>
        <w:tab/>
      </w:r>
    </w:p>
    <w:p w:rsidR="00EA1A21" w:rsidRPr="00BF1A99" w:rsidRDefault="00EA1A21" w:rsidP="00EA1A21">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r>
        <w:rPr>
          <w:rFonts w:ascii="Times New Roman" w:hAnsi="Times New Roman"/>
          <w:b/>
          <w:sz w:val="24"/>
          <w:szCs w:val="24"/>
        </w:rPr>
        <w:t xml:space="preserve">                             </w:t>
      </w:r>
      <w:r w:rsidRPr="00BF1A99">
        <w:rPr>
          <w:rFonts w:ascii="Times New Roman" w:hAnsi="Times New Roman"/>
          <w:b/>
          <w:sz w:val="24"/>
          <w:szCs w:val="24"/>
        </w:rPr>
        <w:t xml:space="preserve">   </w:t>
      </w:r>
      <w:proofErr w:type="spellStart"/>
      <w:r w:rsidRPr="00BF1A99">
        <w:rPr>
          <w:rFonts w:ascii="Times New Roman" w:eastAsia="Times New Roman" w:hAnsi="Times New Roman"/>
          <w:b/>
          <w:sz w:val="24"/>
          <w:szCs w:val="24"/>
        </w:rPr>
        <w:t>А.В.Никитин</w:t>
      </w:r>
      <w:proofErr w:type="spellEnd"/>
    </w:p>
    <w:p w:rsidR="00EA1A21" w:rsidRPr="00BF1A99" w:rsidRDefault="00EA1A21" w:rsidP="00EA1A21">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EA1A21" w:rsidRPr="00BF1A99" w:rsidRDefault="00EA1A21" w:rsidP="00EA1A21">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EA1A21" w:rsidRPr="00BF1A99" w:rsidRDefault="00EA1A21" w:rsidP="00EA1A21">
      <w:pPr>
        <w:rPr>
          <w:rFonts w:ascii="Times New Roman" w:hAnsi="Times New Roman"/>
          <w:b/>
          <w:sz w:val="24"/>
          <w:szCs w:val="24"/>
        </w:rPr>
      </w:pPr>
      <w:r w:rsidRPr="00BF1A99">
        <w:rPr>
          <w:rFonts w:ascii="Times New Roman" w:eastAsia="Times New Roman" w:hAnsi="Times New Roman"/>
          <w:b/>
          <w:sz w:val="24"/>
          <w:szCs w:val="24"/>
        </w:rPr>
        <w:t>связи</w:t>
      </w:r>
    </w:p>
    <w:p w:rsidR="00EA1A21" w:rsidRPr="006D6008" w:rsidRDefault="00EA1A21" w:rsidP="00EA1A21">
      <w:pPr>
        <w:jc w:val="both"/>
        <w:rPr>
          <w:rFonts w:ascii="Times New Roman" w:hAnsi="Times New Roman"/>
          <w:sz w:val="24"/>
          <w:szCs w:val="24"/>
          <w:highlight w:val="yellow"/>
        </w:rPr>
      </w:pPr>
    </w:p>
    <w:p w:rsidR="00EA1A21" w:rsidRDefault="00EA1A21" w:rsidP="00EA1A21">
      <w:pPr>
        <w:tabs>
          <w:tab w:val="left" w:pos="8160"/>
        </w:tabs>
        <w:jc w:val="both"/>
        <w:rPr>
          <w:rFonts w:ascii="Times New Roman" w:hAnsi="Times New Roman"/>
          <w:b/>
          <w:sz w:val="24"/>
          <w:szCs w:val="24"/>
        </w:rPr>
      </w:pPr>
      <w:r>
        <w:rPr>
          <w:rFonts w:ascii="Times New Roman" w:hAnsi="Times New Roman"/>
          <w:b/>
          <w:sz w:val="24"/>
          <w:szCs w:val="24"/>
        </w:rPr>
        <w:t xml:space="preserve">Председатель </w:t>
      </w:r>
      <w:r w:rsidRPr="00E4215F">
        <w:rPr>
          <w:rFonts w:ascii="Times New Roman" w:hAnsi="Times New Roman"/>
          <w:b/>
          <w:sz w:val="24"/>
          <w:szCs w:val="24"/>
        </w:rPr>
        <w:t xml:space="preserve">постоянной комиссии </w:t>
      </w:r>
      <w:proofErr w:type="gramStart"/>
      <w:r w:rsidRPr="00E4215F">
        <w:rPr>
          <w:rFonts w:ascii="Times New Roman" w:hAnsi="Times New Roman"/>
          <w:b/>
          <w:sz w:val="24"/>
          <w:szCs w:val="24"/>
        </w:rPr>
        <w:t>по</w:t>
      </w:r>
      <w:proofErr w:type="gramEnd"/>
      <w:r w:rsidRPr="00E4215F">
        <w:rPr>
          <w:rFonts w:ascii="Times New Roman" w:hAnsi="Times New Roman"/>
          <w:b/>
          <w:sz w:val="24"/>
          <w:szCs w:val="24"/>
        </w:rPr>
        <w:t xml:space="preserve"> </w:t>
      </w:r>
    </w:p>
    <w:p w:rsidR="00EA1A21" w:rsidRDefault="00EA1A21" w:rsidP="00EA1A21">
      <w:pPr>
        <w:tabs>
          <w:tab w:val="left" w:pos="8160"/>
        </w:tabs>
        <w:jc w:val="both"/>
        <w:rPr>
          <w:rFonts w:ascii="Times New Roman" w:hAnsi="Times New Roman"/>
          <w:b/>
          <w:sz w:val="24"/>
          <w:szCs w:val="24"/>
        </w:rPr>
      </w:pPr>
      <w:r w:rsidRPr="00E4215F">
        <w:rPr>
          <w:rFonts w:ascii="Times New Roman" w:hAnsi="Times New Roman"/>
          <w:b/>
          <w:sz w:val="24"/>
          <w:szCs w:val="24"/>
        </w:rPr>
        <w:t xml:space="preserve">нормотворчеству, образованию, культуре, </w:t>
      </w:r>
    </w:p>
    <w:p w:rsidR="00EA1A21" w:rsidRDefault="00EA1A21" w:rsidP="00EA1A21">
      <w:pPr>
        <w:tabs>
          <w:tab w:val="left" w:pos="8160"/>
        </w:tabs>
        <w:jc w:val="both"/>
        <w:rPr>
          <w:rFonts w:ascii="Times New Roman" w:hAnsi="Times New Roman"/>
          <w:b/>
          <w:sz w:val="24"/>
          <w:szCs w:val="24"/>
        </w:rPr>
      </w:pPr>
      <w:r w:rsidRPr="00E4215F">
        <w:rPr>
          <w:rFonts w:ascii="Times New Roman" w:hAnsi="Times New Roman"/>
          <w:b/>
          <w:sz w:val="24"/>
          <w:szCs w:val="24"/>
        </w:rPr>
        <w:t>здравоохранению, молодежной политике и спорту</w:t>
      </w:r>
      <w:r>
        <w:rPr>
          <w:rFonts w:ascii="Times New Roman" w:hAnsi="Times New Roman"/>
          <w:b/>
          <w:sz w:val="24"/>
          <w:szCs w:val="24"/>
        </w:rPr>
        <w:t xml:space="preserve">                                         </w:t>
      </w:r>
      <w:proofErr w:type="spellStart"/>
      <w:r>
        <w:rPr>
          <w:rFonts w:ascii="Times New Roman" w:hAnsi="Times New Roman"/>
          <w:b/>
          <w:sz w:val="24"/>
          <w:szCs w:val="24"/>
        </w:rPr>
        <w:t>В.М.Никитина</w:t>
      </w:r>
      <w:proofErr w:type="spellEnd"/>
    </w:p>
    <w:p w:rsidR="00EA1A21" w:rsidRPr="006D6008" w:rsidRDefault="00EA1A21" w:rsidP="00EA1A21">
      <w:pPr>
        <w:jc w:val="both"/>
        <w:rPr>
          <w:rFonts w:ascii="Times New Roman" w:hAnsi="Times New Roman"/>
          <w:b/>
          <w:sz w:val="24"/>
          <w:szCs w:val="24"/>
          <w:highlight w:val="yellow"/>
        </w:rPr>
      </w:pPr>
    </w:p>
    <w:p w:rsidR="00EA1A21" w:rsidRPr="006D6008" w:rsidRDefault="00EA1A21" w:rsidP="00EA1A21">
      <w:pPr>
        <w:rPr>
          <w:rFonts w:ascii="Times New Roman" w:hAnsi="Times New Roman"/>
          <w:b/>
          <w:sz w:val="24"/>
          <w:szCs w:val="24"/>
          <w:highlight w:val="yellow"/>
        </w:rPr>
      </w:pPr>
    </w:p>
    <w:p w:rsidR="00EA1A21" w:rsidRPr="006D6008" w:rsidRDefault="00EA1A21" w:rsidP="00EA1A21">
      <w:pPr>
        <w:rPr>
          <w:rFonts w:ascii="Times New Roman" w:hAnsi="Times New Roman"/>
          <w:b/>
          <w:sz w:val="24"/>
          <w:szCs w:val="24"/>
          <w:highlight w:val="yellow"/>
        </w:rPr>
      </w:pPr>
    </w:p>
    <w:p w:rsidR="00EA1A21" w:rsidRPr="006D6008" w:rsidRDefault="00EA1A21" w:rsidP="00EA1A21">
      <w:pPr>
        <w:rPr>
          <w:rFonts w:ascii="Times New Roman" w:hAnsi="Times New Roman"/>
          <w:b/>
          <w:sz w:val="24"/>
          <w:szCs w:val="24"/>
          <w:highlight w:val="yellow"/>
        </w:rPr>
      </w:pPr>
    </w:p>
    <w:p w:rsidR="00EA1A21" w:rsidRPr="006D6008" w:rsidRDefault="00EA1A21" w:rsidP="00EA1A21">
      <w:pPr>
        <w:rPr>
          <w:rFonts w:ascii="Times New Roman" w:hAnsi="Times New Roman"/>
          <w:b/>
          <w:sz w:val="24"/>
          <w:szCs w:val="24"/>
          <w:highlight w:val="yellow"/>
        </w:rPr>
      </w:pPr>
    </w:p>
    <w:p w:rsidR="00EA1A21" w:rsidRPr="006D6008" w:rsidRDefault="00EA1A21" w:rsidP="00EA1A21">
      <w:pPr>
        <w:rPr>
          <w:rFonts w:ascii="Times New Roman" w:hAnsi="Times New Roman"/>
          <w:b/>
          <w:sz w:val="24"/>
          <w:szCs w:val="24"/>
          <w:highlight w:val="yellow"/>
        </w:rPr>
      </w:pPr>
    </w:p>
    <w:p w:rsidR="00EA1A21" w:rsidRPr="006D6008" w:rsidRDefault="00EA1A21" w:rsidP="00EA1A21">
      <w:pPr>
        <w:rPr>
          <w:rFonts w:ascii="Times New Roman" w:hAnsi="Times New Roman"/>
          <w:b/>
          <w:sz w:val="24"/>
          <w:szCs w:val="24"/>
          <w:highlight w:val="yellow"/>
        </w:rPr>
      </w:pPr>
    </w:p>
    <w:p w:rsidR="00EA1A21" w:rsidRPr="000F259C" w:rsidRDefault="00EA1A21" w:rsidP="00EA1A21">
      <w:pPr>
        <w:jc w:val="center"/>
        <w:rPr>
          <w:rFonts w:ascii="Times New Roman" w:hAnsi="Times New Roman"/>
          <w:b/>
          <w:sz w:val="24"/>
          <w:szCs w:val="24"/>
        </w:rPr>
      </w:pPr>
      <w:r w:rsidRPr="000F259C">
        <w:rPr>
          <w:rFonts w:ascii="Times New Roman" w:hAnsi="Times New Roman"/>
          <w:b/>
          <w:sz w:val="24"/>
          <w:szCs w:val="24"/>
        </w:rPr>
        <w:lastRenderedPageBreak/>
        <w:t>РЕШЕНИЕ</w:t>
      </w:r>
    </w:p>
    <w:p w:rsidR="00EA1A21" w:rsidRPr="000F259C" w:rsidRDefault="00EA1A21" w:rsidP="00EA1A21">
      <w:pPr>
        <w:jc w:val="center"/>
        <w:rPr>
          <w:rFonts w:ascii="Times New Roman" w:hAnsi="Times New Roman"/>
          <w:b/>
          <w:sz w:val="24"/>
          <w:szCs w:val="24"/>
        </w:rPr>
      </w:pPr>
      <w:r w:rsidRPr="000F259C">
        <w:rPr>
          <w:rFonts w:ascii="Times New Roman" w:hAnsi="Times New Roman"/>
          <w:b/>
          <w:sz w:val="24"/>
          <w:szCs w:val="24"/>
        </w:rPr>
        <w:t>совместного заседания постоянной комиссии по финансовым, экономическим, земельным, имущественным и сельскохозяйственным вопросам, постоянной комиссии по нормотворчеству, образованию, культуре, здравоохранению, молодежной политике и спорту и постоянной комиссии по жилищно-коммунальному хозяйству, строительству, дорожной деятельности, транспорту и связи</w:t>
      </w:r>
    </w:p>
    <w:p w:rsidR="00EA1A21" w:rsidRPr="000F259C" w:rsidRDefault="00EA1A21" w:rsidP="00EA1A21">
      <w:pPr>
        <w:rPr>
          <w:rFonts w:ascii="Times New Roman" w:hAnsi="Times New Roman"/>
          <w:b/>
          <w:sz w:val="24"/>
          <w:szCs w:val="24"/>
        </w:rPr>
      </w:pPr>
    </w:p>
    <w:p w:rsidR="00EA1A21" w:rsidRPr="000F259C" w:rsidRDefault="00EA1A21" w:rsidP="00EA1A21">
      <w:pPr>
        <w:rPr>
          <w:rFonts w:ascii="Times New Roman" w:hAnsi="Times New Roman"/>
          <w:b/>
          <w:sz w:val="24"/>
          <w:szCs w:val="24"/>
        </w:rPr>
      </w:pPr>
      <w:r>
        <w:rPr>
          <w:rFonts w:ascii="Times New Roman" w:hAnsi="Times New Roman"/>
          <w:b/>
          <w:sz w:val="24"/>
          <w:szCs w:val="24"/>
        </w:rPr>
        <w:t>17.08</w:t>
      </w:r>
      <w:r w:rsidRPr="000F259C">
        <w:rPr>
          <w:rFonts w:ascii="Times New Roman" w:hAnsi="Times New Roman"/>
          <w:b/>
          <w:sz w:val="24"/>
          <w:szCs w:val="24"/>
        </w:rPr>
        <w:t xml:space="preserve">.2022                                                                                                                                       № </w:t>
      </w:r>
      <w:r>
        <w:rPr>
          <w:rFonts w:ascii="Times New Roman" w:hAnsi="Times New Roman"/>
          <w:b/>
          <w:sz w:val="24"/>
          <w:szCs w:val="24"/>
        </w:rPr>
        <w:t>5</w:t>
      </w:r>
      <w:r w:rsidRPr="000F259C">
        <w:rPr>
          <w:rFonts w:ascii="Times New Roman" w:hAnsi="Times New Roman"/>
          <w:b/>
          <w:sz w:val="24"/>
          <w:szCs w:val="24"/>
        </w:rPr>
        <w:t xml:space="preserve">   </w:t>
      </w:r>
    </w:p>
    <w:p w:rsidR="00EA1A21" w:rsidRPr="006D6008" w:rsidRDefault="00EA1A21" w:rsidP="00EA1A21">
      <w:pPr>
        <w:rPr>
          <w:rFonts w:ascii="Times New Roman" w:hAnsi="Times New Roman"/>
          <w:b/>
          <w:sz w:val="24"/>
          <w:szCs w:val="24"/>
          <w:highlight w:val="yellow"/>
        </w:rPr>
      </w:pPr>
    </w:p>
    <w:p w:rsidR="00EA1A21" w:rsidRPr="00565054" w:rsidRDefault="00EA1A21" w:rsidP="00EA1A21">
      <w:pPr>
        <w:ind w:firstLine="708"/>
        <w:jc w:val="center"/>
        <w:rPr>
          <w:rFonts w:ascii="Times New Roman" w:hAnsi="Times New Roman"/>
          <w:b/>
          <w:sz w:val="24"/>
          <w:szCs w:val="24"/>
        </w:rPr>
      </w:pPr>
      <w:r w:rsidRPr="00565054">
        <w:rPr>
          <w:rFonts w:ascii="Times New Roman" w:hAnsi="Times New Roman"/>
          <w:b/>
          <w:sz w:val="24"/>
          <w:szCs w:val="24"/>
        </w:rPr>
        <w:t>Отчет об исполнении бюджета муниципального образования «Муниципальный округ Глазовский район Удмуртской Респу</w:t>
      </w:r>
      <w:r>
        <w:rPr>
          <w:rFonts w:ascii="Times New Roman" w:hAnsi="Times New Roman"/>
          <w:b/>
          <w:sz w:val="24"/>
          <w:szCs w:val="24"/>
        </w:rPr>
        <w:t>блики» за 1 полугодие 2022 года</w:t>
      </w:r>
    </w:p>
    <w:p w:rsidR="00EA1A21" w:rsidRPr="006E1A8C" w:rsidRDefault="00EA1A21" w:rsidP="00EA1A21">
      <w:pPr>
        <w:ind w:firstLine="709"/>
        <w:jc w:val="center"/>
        <w:rPr>
          <w:rFonts w:ascii="Times New Roman" w:eastAsia="Times New Roman" w:hAnsi="Times New Roman"/>
          <w:b/>
          <w:sz w:val="24"/>
          <w:szCs w:val="24"/>
          <w:highlight w:val="yellow"/>
        </w:rPr>
      </w:pPr>
    </w:p>
    <w:p w:rsidR="00EA1A21" w:rsidRPr="00BC768C" w:rsidRDefault="00EA1A21" w:rsidP="00EA1A21">
      <w:pPr>
        <w:ind w:firstLine="709"/>
        <w:jc w:val="both"/>
        <w:rPr>
          <w:rFonts w:ascii="Times New Roman" w:hAnsi="Times New Roman"/>
          <w:sz w:val="24"/>
          <w:szCs w:val="24"/>
        </w:rPr>
      </w:pPr>
      <w:r w:rsidRPr="00BC768C">
        <w:rPr>
          <w:rFonts w:ascii="Times New Roman" w:eastAsia="Times New Roman" w:hAnsi="Times New Roman"/>
          <w:sz w:val="24"/>
          <w:szCs w:val="24"/>
        </w:rPr>
        <w:t>З</w:t>
      </w:r>
      <w:r w:rsidRPr="00BC768C">
        <w:rPr>
          <w:rFonts w:ascii="Times New Roman" w:hAnsi="Times New Roman"/>
          <w:sz w:val="24"/>
          <w:szCs w:val="24"/>
        </w:rPr>
        <w:t>аслушав</w:t>
      </w:r>
      <w:r>
        <w:rPr>
          <w:rFonts w:ascii="Times New Roman" w:hAnsi="Times New Roman"/>
          <w:sz w:val="24"/>
          <w:szCs w:val="24"/>
        </w:rPr>
        <w:t xml:space="preserve"> информацию</w:t>
      </w:r>
      <w:r w:rsidRPr="00BC768C">
        <w:rPr>
          <w:rFonts w:ascii="Times New Roman" w:hAnsi="Times New Roman"/>
          <w:sz w:val="24"/>
          <w:szCs w:val="24"/>
        </w:rPr>
        <w:t xml:space="preserve"> </w:t>
      </w:r>
      <w:r>
        <w:rPr>
          <w:rFonts w:ascii="Times New Roman" w:hAnsi="Times New Roman"/>
          <w:sz w:val="24"/>
        </w:rPr>
        <w:t xml:space="preserve">начальника Управления финансов Администрации Глазовского района </w:t>
      </w:r>
      <w:proofErr w:type="spellStart"/>
      <w:r>
        <w:rPr>
          <w:rFonts w:ascii="Times New Roman" w:hAnsi="Times New Roman"/>
          <w:sz w:val="24"/>
        </w:rPr>
        <w:t>Н.Н.Поздеевой</w:t>
      </w:r>
      <w:proofErr w:type="spellEnd"/>
      <w:r w:rsidRPr="00BC768C">
        <w:rPr>
          <w:rFonts w:ascii="Times New Roman" w:hAnsi="Times New Roman"/>
          <w:sz w:val="24"/>
          <w:szCs w:val="24"/>
        </w:rPr>
        <w:t xml:space="preserve">, </w:t>
      </w:r>
      <w:r w:rsidRPr="00BC768C">
        <w:rPr>
          <w:rFonts w:ascii="Times New Roman" w:hAnsi="Times New Roman"/>
          <w:b/>
          <w:sz w:val="24"/>
          <w:szCs w:val="24"/>
        </w:rPr>
        <w:t>постоянные комиссии РЕШИЛИ:</w:t>
      </w:r>
    </w:p>
    <w:p w:rsidR="00EA1A21" w:rsidRPr="006D6008" w:rsidRDefault="00EA1A21" w:rsidP="00EA1A21">
      <w:pPr>
        <w:ind w:firstLine="709"/>
        <w:jc w:val="both"/>
        <w:rPr>
          <w:rFonts w:ascii="Times New Roman" w:hAnsi="Times New Roman"/>
          <w:sz w:val="24"/>
          <w:szCs w:val="24"/>
          <w:highlight w:val="yellow"/>
        </w:rPr>
      </w:pPr>
    </w:p>
    <w:p w:rsidR="00EA1A21" w:rsidRPr="00BC768C" w:rsidRDefault="00EA1A21" w:rsidP="00EA1A21">
      <w:pPr>
        <w:ind w:firstLine="709"/>
        <w:jc w:val="both"/>
        <w:rPr>
          <w:rFonts w:ascii="Times New Roman" w:hAnsi="Times New Roman"/>
          <w:sz w:val="24"/>
          <w:szCs w:val="24"/>
        </w:rPr>
      </w:pPr>
      <w:r w:rsidRPr="00BC768C">
        <w:rPr>
          <w:rFonts w:ascii="Times New Roman" w:hAnsi="Times New Roman"/>
          <w:sz w:val="24"/>
          <w:szCs w:val="24"/>
        </w:rPr>
        <w:t xml:space="preserve">1. Информацию </w:t>
      </w:r>
      <w:r>
        <w:rPr>
          <w:rFonts w:ascii="Times New Roman" w:hAnsi="Times New Roman"/>
          <w:sz w:val="24"/>
        </w:rPr>
        <w:t xml:space="preserve">начальника Управления финансов Администрации Глазовского района </w:t>
      </w:r>
      <w:proofErr w:type="spellStart"/>
      <w:r>
        <w:rPr>
          <w:rFonts w:ascii="Times New Roman" w:hAnsi="Times New Roman"/>
          <w:sz w:val="24"/>
        </w:rPr>
        <w:t>Н.Н.Поздеевой</w:t>
      </w:r>
      <w:proofErr w:type="spellEnd"/>
      <w:r w:rsidRPr="00BC768C">
        <w:rPr>
          <w:rFonts w:ascii="Times New Roman" w:hAnsi="Times New Roman"/>
          <w:sz w:val="24"/>
          <w:szCs w:val="24"/>
        </w:rPr>
        <w:t xml:space="preserve"> принять к сведению.</w:t>
      </w:r>
    </w:p>
    <w:p w:rsidR="00EA1A21" w:rsidRDefault="00EA1A21" w:rsidP="00EA1A21">
      <w:pPr>
        <w:jc w:val="both"/>
        <w:rPr>
          <w:rFonts w:ascii="Times New Roman" w:hAnsi="Times New Roman"/>
          <w:sz w:val="24"/>
          <w:szCs w:val="24"/>
          <w:highlight w:val="yellow"/>
        </w:rPr>
      </w:pPr>
    </w:p>
    <w:p w:rsidR="00EA1A21" w:rsidRPr="006D6008" w:rsidRDefault="00EA1A21" w:rsidP="00EA1A21">
      <w:pPr>
        <w:jc w:val="both"/>
        <w:rPr>
          <w:rFonts w:ascii="Times New Roman" w:hAnsi="Times New Roman"/>
          <w:sz w:val="24"/>
          <w:szCs w:val="24"/>
          <w:highlight w:val="yellow"/>
        </w:rPr>
      </w:pPr>
    </w:p>
    <w:p w:rsidR="00EA1A21" w:rsidRPr="006D6008" w:rsidRDefault="00EA1A21" w:rsidP="00EA1A21">
      <w:pPr>
        <w:jc w:val="both"/>
        <w:rPr>
          <w:rFonts w:ascii="Times New Roman" w:hAnsi="Times New Roman"/>
          <w:sz w:val="24"/>
          <w:szCs w:val="24"/>
          <w:highlight w:val="yellow"/>
        </w:rPr>
      </w:pPr>
    </w:p>
    <w:p w:rsidR="00EA1A21" w:rsidRPr="000F259C" w:rsidRDefault="00EA1A21" w:rsidP="00EA1A21">
      <w:pPr>
        <w:tabs>
          <w:tab w:val="left" w:pos="8160"/>
        </w:tabs>
        <w:jc w:val="both"/>
        <w:rPr>
          <w:rFonts w:ascii="Times New Roman" w:hAnsi="Times New Roman"/>
          <w:b/>
          <w:sz w:val="24"/>
          <w:szCs w:val="24"/>
        </w:rPr>
      </w:pPr>
      <w:r w:rsidRPr="000F259C">
        <w:rPr>
          <w:rFonts w:ascii="Times New Roman" w:hAnsi="Times New Roman"/>
          <w:b/>
          <w:sz w:val="24"/>
          <w:szCs w:val="24"/>
        </w:rPr>
        <w:t xml:space="preserve">Председатель постоянной комиссии                                                                    </w:t>
      </w:r>
      <w:proofErr w:type="spellStart"/>
      <w:r w:rsidRPr="000F259C">
        <w:rPr>
          <w:rFonts w:ascii="Times New Roman" w:eastAsia="Times New Roman" w:hAnsi="Times New Roman"/>
          <w:b/>
          <w:sz w:val="24"/>
          <w:szCs w:val="24"/>
        </w:rPr>
        <w:t>А.А.Туктарева</w:t>
      </w:r>
      <w:proofErr w:type="spellEnd"/>
    </w:p>
    <w:p w:rsidR="00EA1A21" w:rsidRPr="000F259C" w:rsidRDefault="00EA1A21" w:rsidP="00EA1A21">
      <w:pPr>
        <w:tabs>
          <w:tab w:val="left" w:pos="8160"/>
        </w:tabs>
        <w:jc w:val="both"/>
        <w:rPr>
          <w:rFonts w:ascii="Times New Roman" w:eastAsia="Times New Roman" w:hAnsi="Times New Roman"/>
          <w:b/>
          <w:sz w:val="24"/>
          <w:szCs w:val="24"/>
        </w:rPr>
      </w:pPr>
      <w:r w:rsidRPr="000F259C">
        <w:rPr>
          <w:rFonts w:ascii="Times New Roman" w:hAnsi="Times New Roman"/>
          <w:b/>
          <w:sz w:val="24"/>
          <w:szCs w:val="24"/>
        </w:rPr>
        <w:t xml:space="preserve">по </w:t>
      </w:r>
      <w:r w:rsidRPr="000F259C">
        <w:rPr>
          <w:rFonts w:ascii="Times New Roman" w:eastAsia="Times New Roman" w:hAnsi="Times New Roman"/>
          <w:b/>
          <w:sz w:val="24"/>
          <w:szCs w:val="24"/>
        </w:rPr>
        <w:t xml:space="preserve">финансовым, экономическим, </w:t>
      </w:r>
    </w:p>
    <w:p w:rsidR="00EA1A21" w:rsidRPr="000F259C" w:rsidRDefault="00EA1A21" w:rsidP="00EA1A21">
      <w:pPr>
        <w:tabs>
          <w:tab w:val="left" w:pos="8160"/>
        </w:tabs>
        <w:jc w:val="both"/>
        <w:rPr>
          <w:rFonts w:ascii="Times New Roman" w:eastAsia="Times New Roman" w:hAnsi="Times New Roman"/>
          <w:b/>
          <w:sz w:val="24"/>
          <w:szCs w:val="24"/>
        </w:rPr>
      </w:pPr>
      <w:r w:rsidRPr="000F259C">
        <w:rPr>
          <w:rFonts w:ascii="Times New Roman" w:eastAsia="Times New Roman" w:hAnsi="Times New Roman"/>
          <w:b/>
          <w:sz w:val="24"/>
          <w:szCs w:val="24"/>
        </w:rPr>
        <w:t xml:space="preserve">земельным, имущественным и </w:t>
      </w:r>
    </w:p>
    <w:p w:rsidR="00EA1A21" w:rsidRPr="000F259C" w:rsidRDefault="00EA1A21" w:rsidP="00EA1A21">
      <w:pPr>
        <w:tabs>
          <w:tab w:val="left" w:pos="6660"/>
        </w:tabs>
        <w:jc w:val="both"/>
        <w:rPr>
          <w:rFonts w:ascii="Times New Roman" w:eastAsia="Times New Roman" w:hAnsi="Times New Roman"/>
          <w:b/>
          <w:sz w:val="24"/>
          <w:szCs w:val="24"/>
        </w:rPr>
      </w:pPr>
      <w:r w:rsidRPr="000F259C">
        <w:rPr>
          <w:rFonts w:ascii="Times New Roman" w:eastAsia="Times New Roman" w:hAnsi="Times New Roman"/>
          <w:b/>
          <w:sz w:val="24"/>
          <w:szCs w:val="24"/>
        </w:rPr>
        <w:t>сельскохозяйственным вопросам</w:t>
      </w:r>
      <w:r w:rsidRPr="000F259C">
        <w:rPr>
          <w:rFonts w:ascii="Times New Roman" w:eastAsia="Times New Roman" w:hAnsi="Times New Roman"/>
          <w:b/>
          <w:sz w:val="24"/>
          <w:szCs w:val="24"/>
        </w:rPr>
        <w:tab/>
        <w:t xml:space="preserve">                      </w:t>
      </w:r>
    </w:p>
    <w:p w:rsidR="00EA1A21" w:rsidRDefault="00EA1A21" w:rsidP="00EA1A21">
      <w:pPr>
        <w:jc w:val="both"/>
        <w:rPr>
          <w:rFonts w:ascii="Times New Roman" w:eastAsia="Times New Roman" w:hAnsi="Times New Roman"/>
          <w:b/>
          <w:sz w:val="24"/>
          <w:szCs w:val="24"/>
        </w:rPr>
      </w:pPr>
    </w:p>
    <w:p w:rsidR="00EA1A21" w:rsidRPr="000F259C" w:rsidRDefault="00EA1A21" w:rsidP="00EA1A21">
      <w:pPr>
        <w:jc w:val="both"/>
        <w:rPr>
          <w:rFonts w:ascii="Times New Roman" w:hAnsi="Times New Roman"/>
          <w:sz w:val="24"/>
          <w:szCs w:val="24"/>
        </w:rPr>
      </w:pPr>
      <w:r w:rsidRPr="000F259C">
        <w:rPr>
          <w:rFonts w:ascii="Times New Roman" w:eastAsia="Times New Roman" w:hAnsi="Times New Roman"/>
          <w:b/>
          <w:sz w:val="24"/>
          <w:szCs w:val="24"/>
        </w:rPr>
        <w:tab/>
      </w:r>
    </w:p>
    <w:p w:rsidR="00EA1A21" w:rsidRPr="00BF1A99" w:rsidRDefault="00EA1A21" w:rsidP="00EA1A21">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r>
        <w:rPr>
          <w:rFonts w:ascii="Times New Roman" w:hAnsi="Times New Roman"/>
          <w:b/>
          <w:sz w:val="24"/>
          <w:szCs w:val="24"/>
        </w:rPr>
        <w:t xml:space="preserve">                             </w:t>
      </w:r>
      <w:r w:rsidRPr="00BF1A99">
        <w:rPr>
          <w:rFonts w:ascii="Times New Roman" w:hAnsi="Times New Roman"/>
          <w:b/>
          <w:sz w:val="24"/>
          <w:szCs w:val="24"/>
        </w:rPr>
        <w:t xml:space="preserve">   </w:t>
      </w:r>
      <w:proofErr w:type="spellStart"/>
      <w:r w:rsidRPr="00BF1A99">
        <w:rPr>
          <w:rFonts w:ascii="Times New Roman" w:eastAsia="Times New Roman" w:hAnsi="Times New Roman"/>
          <w:b/>
          <w:sz w:val="24"/>
          <w:szCs w:val="24"/>
        </w:rPr>
        <w:t>А.В.Никитин</w:t>
      </w:r>
      <w:proofErr w:type="spellEnd"/>
    </w:p>
    <w:p w:rsidR="00EA1A21" w:rsidRPr="00BF1A99" w:rsidRDefault="00EA1A21" w:rsidP="00EA1A21">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EA1A21" w:rsidRPr="00BF1A99" w:rsidRDefault="00EA1A21" w:rsidP="00EA1A21">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EA1A21" w:rsidRPr="00BF1A99" w:rsidRDefault="00EA1A21" w:rsidP="00EA1A21">
      <w:pPr>
        <w:rPr>
          <w:rFonts w:ascii="Times New Roman" w:hAnsi="Times New Roman"/>
          <w:b/>
          <w:sz w:val="24"/>
          <w:szCs w:val="24"/>
        </w:rPr>
      </w:pPr>
      <w:r w:rsidRPr="00BF1A99">
        <w:rPr>
          <w:rFonts w:ascii="Times New Roman" w:eastAsia="Times New Roman" w:hAnsi="Times New Roman"/>
          <w:b/>
          <w:sz w:val="24"/>
          <w:szCs w:val="24"/>
        </w:rPr>
        <w:t>связи</w:t>
      </w:r>
    </w:p>
    <w:p w:rsidR="00EA1A21" w:rsidRPr="006D6008" w:rsidRDefault="00EA1A21" w:rsidP="00EA1A21">
      <w:pPr>
        <w:jc w:val="both"/>
        <w:rPr>
          <w:rFonts w:ascii="Times New Roman" w:hAnsi="Times New Roman"/>
          <w:sz w:val="24"/>
          <w:szCs w:val="24"/>
          <w:highlight w:val="yellow"/>
        </w:rPr>
      </w:pPr>
    </w:p>
    <w:p w:rsidR="00EA1A21" w:rsidRDefault="00EA1A21" w:rsidP="00EA1A21">
      <w:pPr>
        <w:tabs>
          <w:tab w:val="left" w:pos="8160"/>
        </w:tabs>
        <w:jc w:val="both"/>
        <w:rPr>
          <w:rFonts w:ascii="Times New Roman" w:hAnsi="Times New Roman"/>
          <w:b/>
          <w:sz w:val="24"/>
          <w:szCs w:val="24"/>
        </w:rPr>
      </w:pPr>
      <w:r>
        <w:rPr>
          <w:rFonts w:ascii="Times New Roman" w:hAnsi="Times New Roman"/>
          <w:b/>
          <w:sz w:val="24"/>
          <w:szCs w:val="24"/>
        </w:rPr>
        <w:t xml:space="preserve">Председатель </w:t>
      </w:r>
      <w:r w:rsidRPr="00E4215F">
        <w:rPr>
          <w:rFonts w:ascii="Times New Roman" w:hAnsi="Times New Roman"/>
          <w:b/>
          <w:sz w:val="24"/>
          <w:szCs w:val="24"/>
        </w:rPr>
        <w:t xml:space="preserve">постоянной комиссии </w:t>
      </w:r>
      <w:proofErr w:type="gramStart"/>
      <w:r w:rsidRPr="00E4215F">
        <w:rPr>
          <w:rFonts w:ascii="Times New Roman" w:hAnsi="Times New Roman"/>
          <w:b/>
          <w:sz w:val="24"/>
          <w:szCs w:val="24"/>
        </w:rPr>
        <w:t>по</w:t>
      </w:r>
      <w:proofErr w:type="gramEnd"/>
      <w:r w:rsidRPr="00E4215F">
        <w:rPr>
          <w:rFonts w:ascii="Times New Roman" w:hAnsi="Times New Roman"/>
          <w:b/>
          <w:sz w:val="24"/>
          <w:szCs w:val="24"/>
        </w:rPr>
        <w:t xml:space="preserve"> </w:t>
      </w:r>
    </w:p>
    <w:p w:rsidR="00EA1A21" w:rsidRDefault="00EA1A21" w:rsidP="00EA1A21">
      <w:pPr>
        <w:tabs>
          <w:tab w:val="left" w:pos="8160"/>
        </w:tabs>
        <w:jc w:val="both"/>
        <w:rPr>
          <w:rFonts w:ascii="Times New Roman" w:hAnsi="Times New Roman"/>
          <w:b/>
          <w:sz w:val="24"/>
          <w:szCs w:val="24"/>
        </w:rPr>
      </w:pPr>
      <w:r w:rsidRPr="00E4215F">
        <w:rPr>
          <w:rFonts w:ascii="Times New Roman" w:hAnsi="Times New Roman"/>
          <w:b/>
          <w:sz w:val="24"/>
          <w:szCs w:val="24"/>
        </w:rPr>
        <w:t xml:space="preserve">нормотворчеству, образованию, культуре, </w:t>
      </w:r>
    </w:p>
    <w:p w:rsidR="00EA1A21" w:rsidRDefault="00EA1A21" w:rsidP="00EA1A21">
      <w:pPr>
        <w:tabs>
          <w:tab w:val="left" w:pos="8160"/>
        </w:tabs>
        <w:jc w:val="both"/>
        <w:rPr>
          <w:rFonts w:ascii="Times New Roman" w:hAnsi="Times New Roman"/>
          <w:b/>
          <w:sz w:val="24"/>
          <w:szCs w:val="24"/>
        </w:rPr>
      </w:pPr>
      <w:r w:rsidRPr="00E4215F">
        <w:rPr>
          <w:rFonts w:ascii="Times New Roman" w:hAnsi="Times New Roman"/>
          <w:b/>
          <w:sz w:val="24"/>
          <w:szCs w:val="24"/>
        </w:rPr>
        <w:t>здравоохранению, молодежной политике и спорту</w:t>
      </w:r>
      <w:r>
        <w:rPr>
          <w:rFonts w:ascii="Times New Roman" w:hAnsi="Times New Roman"/>
          <w:b/>
          <w:sz w:val="24"/>
          <w:szCs w:val="24"/>
        </w:rPr>
        <w:t xml:space="preserve">                                         </w:t>
      </w:r>
      <w:proofErr w:type="spellStart"/>
      <w:r>
        <w:rPr>
          <w:rFonts w:ascii="Times New Roman" w:hAnsi="Times New Roman"/>
          <w:b/>
          <w:sz w:val="24"/>
          <w:szCs w:val="24"/>
        </w:rPr>
        <w:t>В.М.Никитина</w:t>
      </w:r>
      <w:proofErr w:type="spellEnd"/>
    </w:p>
    <w:p w:rsidR="00EA1A21" w:rsidRPr="006D6008" w:rsidRDefault="00EA1A21" w:rsidP="00EA1A21">
      <w:pPr>
        <w:jc w:val="both"/>
        <w:rPr>
          <w:rFonts w:ascii="Times New Roman" w:hAnsi="Times New Roman"/>
          <w:b/>
          <w:sz w:val="24"/>
          <w:szCs w:val="24"/>
          <w:highlight w:val="yellow"/>
        </w:rPr>
      </w:pPr>
    </w:p>
    <w:p w:rsidR="00EA1A21" w:rsidRPr="006D6008" w:rsidRDefault="00EA1A21" w:rsidP="00EA1A21">
      <w:pPr>
        <w:rPr>
          <w:rFonts w:ascii="Times New Roman" w:hAnsi="Times New Roman"/>
          <w:b/>
          <w:sz w:val="24"/>
          <w:szCs w:val="24"/>
          <w:highlight w:val="yellow"/>
        </w:rPr>
      </w:pPr>
    </w:p>
    <w:p w:rsidR="00EA1A21" w:rsidRPr="006D6008" w:rsidRDefault="00EA1A21" w:rsidP="00EA1A21">
      <w:pPr>
        <w:rPr>
          <w:rFonts w:ascii="Times New Roman" w:hAnsi="Times New Roman"/>
          <w:b/>
          <w:sz w:val="24"/>
          <w:szCs w:val="24"/>
          <w:highlight w:val="yellow"/>
        </w:rPr>
      </w:pPr>
    </w:p>
    <w:p w:rsidR="00EA1A21" w:rsidRPr="006D6008" w:rsidRDefault="00EA1A21" w:rsidP="00EA1A21">
      <w:pPr>
        <w:rPr>
          <w:rFonts w:ascii="Times New Roman" w:hAnsi="Times New Roman"/>
          <w:b/>
          <w:sz w:val="24"/>
          <w:szCs w:val="24"/>
          <w:highlight w:val="yellow"/>
        </w:rPr>
      </w:pPr>
    </w:p>
    <w:p w:rsidR="00EA1A21" w:rsidRPr="006D6008" w:rsidRDefault="00EA1A21" w:rsidP="00EA1A21">
      <w:pPr>
        <w:rPr>
          <w:rFonts w:ascii="Times New Roman" w:hAnsi="Times New Roman"/>
          <w:b/>
          <w:sz w:val="24"/>
          <w:szCs w:val="24"/>
          <w:highlight w:val="yellow"/>
        </w:rPr>
      </w:pPr>
    </w:p>
    <w:p w:rsidR="00EA1A21" w:rsidRPr="006D6008" w:rsidRDefault="00EA1A21" w:rsidP="00EA1A21">
      <w:pPr>
        <w:rPr>
          <w:rFonts w:ascii="Times New Roman" w:hAnsi="Times New Roman"/>
          <w:b/>
          <w:sz w:val="24"/>
          <w:szCs w:val="24"/>
          <w:highlight w:val="yellow"/>
        </w:rPr>
      </w:pPr>
    </w:p>
    <w:p w:rsidR="00EA1A21" w:rsidRPr="006D6008" w:rsidRDefault="00EA1A21" w:rsidP="00EA1A21">
      <w:pPr>
        <w:rPr>
          <w:rFonts w:ascii="Times New Roman" w:hAnsi="Times New Roman"/>
          <w:b/>
          <w:sz w:val="24"/>
          <w:szCs w:val="24"/>
          <w:highlight w:val="yellow"/>
        </w:rPr>
      </w:pPr>
    </w:p>
    <w:p w:rsidR="00EA1A21" w:rsidRPr="006D6008" w:rsidRDefault="00EA1A21" w:rsidP="00EA1A21">
      <w:pPr>
        <w:rPr>
          <w:rFonts w:ascii="Times New Roman" w:hAnsi="Times New Roman"/>
          <w:b/>
          <w:sz w:val="24"/>
          <w:szCs w:val="24"/>
          <w:highlight w:val="yellow"/>
        </w:rPr>
      </w:pPr>
    </w:p>
    <w:p w:rsidR="00EA1A21" w:rsidRPr="006D6008" w:rsidRDefault="00EA1A21" w:rsidP="00F234F2">
      <w:pPr>
        <w:rPr>
          <w:rFonts w:ascii="Times New Roman" w:hAnsi="Times New Roman"/>
          <w:b/>
          <w:sz w:val="24"/>
          <w:szCs w:val="24"/>
          <w:highlight w:val="yellow"/>
        </w:rPr>
      </w:pPr>
    </w:p>
    <w:sectPr w:rsidR="00EA1A21" w:rsidRPr="006D6008" w:rsidSect="00D806A5">
      <w:headerReference w:type="even" r:id="rId9"/>
      <w:headerReference w:type="default" r:id="rId10"/>
      <w:headerReference w:type="first" r:id="rId11"/>
      <w:pgSz w:w="11906" w:h="16838"/>
      <w:pgMar w:top="567" w:right="567" w:bottom="567" w:left="1701" w:header="11"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5401" w:rsidRDefault="00925401">
      <w:r>
        <w:separator/>
      </w:r>
    </w:p>
  </w:endnote>
  <w:endnote w:type="continuationSeparator" w:id="0">
    <w:p w:rsidR="00925401" w:rsidRDefault="00925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Liberation Serif">
    <w:altName w:val="Times New Roman"/>
    <w:charset w:val="01"/>
    <w:family w:val="roman"/>
    <w:pitch w:val="variable"/>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DejaVu Sans">
    <w:altName w:val="Arial"/>
    <w:charset w:val="CC"/>
    <w:family w:val="swiss"/>
    <w:pitch w:val="variable"/>
    <w:sig w:usb0="00000000" w:usb1="D200FDFF" w:usb2="00046029" w:usb3="00000000" w:csb0="000001FF" w:csb1="00000000"/>
  </w:font>
  <w:font w:name="Verdana">
    <w:panose1 w:val="020B0604030504040204"/>
    <w:charset w:val="CC"/>
    <w:family w:val="swiss"/>
    <w:pitch w:val="variable"/>
    <w:sig w:usb0="A10006FF" w:usb1="4000205B" w:usb2="00000010" w:usb3="00000000" w:csb0="0000019F" w:csb1="00000000"/>
  </w:font>
  <w:font w:name="NotDefSpecial">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5401" w:rsidRDefault="00925401">
      <w:r>
        <w:separator/>
      </w:r>
    </w:p>
  </w:footnote>
  <w:footnote w:type="continuationSeparator" w:id="0">
    <w:p w:rsidR="00925401" w:rsidRDefault="009254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5401" w:rsidRDefault="00925401">
    <w:pPr>
      <w:pStyle w:val="afa"/>
      <w:rPr>
        <w:rStyle w:val="ab"/>
      </w:rPr>
    </w:pPr>
    <w:r>
      <w:fldChar w:fldCharType="begin"/>
    </w:r>
    <w:r>
      <w:instrText xml:space="preserve">PAGE  </w:instrText>
    </w:r>
    <w:r>
      <w:fldChar w:fldCharType="separate"/>
    </w:r>
    <w:r>
      <w:rPr>
        <w:rStyle w:val="ab"/>
      </w:rPr>
      <w:t>1</w:t>
    </w:r>
    <w:r>
      <w:rPr>
        <w:rStyle w:val="ab"/>
      </w:rPr>
      <w:fldChar w:fldCharType="end"/>
    </w:r>
  </w:p>
  <w:p w:rsidR="00925401" w:rsidRDefault="00925401">
    <w:pPr>
      <w:pStyle w:val="afa"/>
    </w:pPr>
  </w:p>
  <w:p w:rsidR="00925401" w:rsidRDefault="0092540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5401" w:rsidRDefault="00925401">
    <w:pPr>
      <w:pStyle w:val="afa"/>
      <w:rPr>
        <w:rStyle w:val="ab"/>
      </w:rPr>
    </w:pPr>
  </w:p>
  <w:p w:rsidR="00925401" w:rsidRDefault="0092540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5401" w:rsidRDefault="00925401">
    <w:pPr>
      <w:pStyle w:val="afa"/>
    </w:pPr>
  </w:p>
  <w:p w:rsidR="00925401" w:rsidRDefault="00925401">
    <w:pPr>
      <w:pStyle w:val="af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644"/>
        </w:tabs>
        <w:ind w:left="644"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singleLevel"/>
    <w:tmpl w:val="00000004"/>
    <w:name w:val="WW8Num4"/>
    <w:lvl w:ilvl="0">
      <w:start w:val="1"/>
      <w:numFmt w:val="decimal"/>
      <w:lvlText w:val="%1)"/>
      <w:lvlJc w:val="left"/>
      <w:pPr>
        <w:tabs>
          <w:tab w:val="num" w:pos="0"/>
        </w:tabs>
        <w:ind w:left="1070" w:hanging="360"/>
      </w:pPr>
    </w:lvl>
  </w:abstractNum>
  <w:abstractNum w:abstractNumId="4">
    <w:nsid w:val="034C1D1B"/>
    <w:multiLevelType w:val="hybridMultilevel"/>
    <w:tmpl w:val="A1886B5A"/>
    <w:lvl w:ilvl="0" w:tplc="877C25AA">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3D53954"/>
    <w:multiLevelType w:val="multilevel"/>
    <w:tmpl w:val="4502D4F2"/>
    <w:lvl w:ilvl="0">
      <w:start w:val="1"/>
      <w:numFmt w:val="decimal"/>
      <w:lvlText w:val="%1."/>
      <w:lvlJc w:val="left"/>
      <w:pPr>
        <w:ind w:left="2391" w:hanging="975"/>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36" w:hanging="720"/>
      </w:pPr>
      <w:rPr>
        <w:rFonts w:hint="default"/>
      </w:rPr>
    </w:lvl>
    <w:lvl w:ilvl="3">
      <w:start w:val="1"/>
      <w:numFmt w:val="decimal"/>
      <w:isLgl/>
      <w:lvlText w:val="%1.%2.%3.%4"/>
      <w:lvlJc w:val="left"/>
      <w:pPr>
        <w:ind w:left="2136"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496" w:hanging="1080"/>
      </w:pPr>
      <w:rPr>
        <w:rFonts w:hint="default"/>
      </w:rPr>
    </w:lvl>
    <w:lvl w:ilvl="6">
      <w:start w:val="1"/>
      <w:numFmt w:val="decimal"/>
      <w:isLgl/>
      <w:lvlText w:val="%1.%2.%3.%4.%5.%6.%7"/>
      <w:lvlJc w:val="left"/>
      <w:pPr>
        <w:ind w:left="2856" w:hanging="1440"/>
      </w:pPr>
      <w:rPr>
        <w:rFonts w:hint="default"/>
      </w:rPr>
    </w:lvl>
    <w:lvl w:ilvl="7">
      <w:start w:val="1"/>
      <w:numFmt w:val="decimal"/>
      <w:isLgl/>
      <w:lvlText w:val="%1.%2.%3.%4.%5.%6.%7.%8"/>
      <w:lvlJc w:val="left"/>
      <w:pPr>
        <w:ind w:left="2856" w:hanging="1440"/>
      </w:pPr>
      <w:rPr>
        <w:rFonts w:hint="default"/>
      </w:rPr>
    </w:lvl>
    <w:lvl w:ilvl="8">
      <w:start w:val="1"/>
      <w:numFmt w:val="decimal"/>
      <w:isLgl/>
      <w:lvlText w:val="%1.%2.%3.%4.%5.%6.%7.%8.%9"/>
      <w:lvlJc w:val="left"/>
      <w:pPr>
        <w:ind w:left="3216" w:hanging="1800"/>
      </w:pPr>
      <w:rPr>
        <w:rFonts w:hint="default"/>
      </w:rPr>
    </w:lvl>
  </w:abstractNum>
  <w:abstractNum w:abstractNumId="6">
    <w:nsid w:val="062743F5"/>
    <w:multiLevelType w:val="multilevel"/>
    <w:tmpl w:val="EF4847AC"/>
    <w:lvl w:ilvl="0">
      <w:start w:val="1"/>
      <w:numFmt w:val="decimal"/>
      <w:lvlText w:val="%1."/>
      <w:lvlJc w:val="left"/>
      <w:pPr>
        <w:tabs>
          <w:tab w:val="num" w:pos="720"/>
        </w:tabs>
        <w:ind w:left="720" w:hanging="360"/>
      </w:pPr>
    </w:lvl>
    <w:lvl w:ilvl="1">
      <w:start w:val="1"/>
      <w:numFmt w:val="decimal"/>
      <w:isLgl/>
      <w:lvlText w:val="%1.%2."/>
      <w:lvlJc w:val="left"/>
      <w:pPr>
        <w:tabs>
          <w:tab w:val="num" w:pos="1545"/>
        </w:tabs>
        <w:ind w:left="1545" w:hanging="1005"/>
      </w:pPr>
      <w:rPr>
        <w:rFonts w:hint="default"/>
      </w:rPr>
    </w:lvl>
    <w:lvl w:ilvl="2">
      <w:start w:val="1"/>
      <w:numFmt w:val="decimal"/>
      <w:isLgl/>
      <w:lvlText w:val="%1.%2.%3."/>
      <w:lvlJc w:val="left"/>
      <w:pPr>
        <w:tabs>
          <w:tab w:val="num" w:pos="1725"/>
        </w:tabs>
        <w:ind w:left="1725" w:hanging="1005"/>
      </w:pPr>
      <w:rPr>
        <w:rFonts w:hint="default"/>
      </w:rPr>
    </w:lvl>
    <w:lvl w:ilvl="3">
      <w:start w:val="1"/>
      <w:numFmt w:val="decimal"/>
      <w:isLgl/>
      <w:lvlText w:val="%1.%2.%3.%4."/>
      <w:lvlJc w:val="left"/>
      <w:pPr>
        <w:tabs>
          <w:tab w:val="num" w:pos="1905"/>
        </w:tabs>
        <w:ind w:left="1905" w:hanging="1005"/>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340"/>
        </w:tabs>
        <w:ind w:left="2340" w:hanging="1080"/>
      </w:pPr>
      <w:rPr>
        <w:rFonts w:hint="default"/>
      </w:rPr>
    </w:lvl>
    <w:lvl w:ilvl="6">
      <w:start w:val="1"/>
      <w:numFmt w:val="decimal"/>
      <w:isLgl/>
      <w:lvlText w:val="%1.%2.%3.%4.%5.%6.%7."/>
      <w:lvlJc w:val="left"/>
      <w:pPr>
        <w:tabs>
          <w:tab w:val="num" w:pos="2880"/>
        </w:tabs>
        <w:ind w:left="2880" w:hanging="1440"/>
      </w:pPr>
      <w:rPr>
        <w:rFonts w:hint="default"/>
      </w:rPr>
    </w:lvl>
    <w:lvl w:ilvl="7">
      <w:start w:val="1"/>
      <w:numFmt w:val="decimal"/>
      <w:isLgl/>
      <w:lvlText w:val="%1.%2.%3.%4.%5.%6.%7.%8."/>
      <w:lvlJc w:val="left"/>
      <w:pPr>
        <w:tabs>
          <w:tab w:val="num" w:pos="3060"/>
        </w:tabs>
        <w:ind w:left="3060" w:hanging="1440"/>
      </w:pPr>
      <w:rPr>
        <w:rFonts w:hint="default"/>
      </w:rPr>
    </w:lvl>
    <w:lvl w:ilvl="8">
      <w:start w:val="1"/>
      <w:numFmt w:val="decimal"/>
      <w:isLgl/>
      <w:lvlText w:val="%1.%2.%3.%4.%5.%6.%7.%8.%9."/>
      <w:lvlJc w:val="left"/>
      <w:pPr>
        <w:tabs>
          <w:tab w:val="num" w:pos="3600"/>
        </w:tabs>
        <w:ind w:left="3600" w:hanging="1800"/>
      </w:pPr>
      <w:rPr>
        <w:rFonts w:hint="default"/>
      </w:rPr>
    </w:lvl>
  </w:abstractNum>
  <w:abstractNum w:abstractNumId="7">
    <w:nsid w:val="06EE7AB0"/>
    <w:multiLevelType w:val="hybridMultilevel"/>
    <w:tmpl w:val="C818D21C"/>
    <w:lvl w:ilvl="0" w:tplc="1EB0B0EC">
      <w:start w:val="1"/>
      <w:numFmt w:val="decimal"/>
      <w:lvlText w:val="%1."/>
      <w:lvlJc w:val="left"/>
      <w:pPr>
        <w:tabs>
          <w:tab w:val="num" w:pos="1729"/>
        </w:tabs>
        <w:ind w:left="1729" w:hanging="10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91B53DF"/>
    <w:multiLevelType w:val="hybridMultilevel"/>
    <w:tmpl w:val="CCC40E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605727"/>
    <w:multiLevelType w:val="hybridMultilevel"/>
    <w:tmpl w:val="5AA4A2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9D27A6"/>
    <w:multiLevelType w:val="multilevel"/>
    <w:tmpl w:val="9F5C3C3A"/>
    <w:lvl w:ilvl="0">
      <w:start w:val="10"/>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nsid w:val="1F291A49"/>
    <w:multiLevelType w:val="hybridMultilevel"/>
    <w:tmpl w:val="084A510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208670A3"/>
    <w:multiLevelType w:val="hybridMultilevel"/>
    <w:tmpl w:val="41361C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4EE78B4"/>
    <w:multiLevelType w:val="hybridMultilevel"/>
    <w:tmpl w:val="BDB66F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AE25E8D"/>
    <w:multiLevelType w:val="hybridMultilevel"/>
    <w:tmpl w:val="289EBD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B7720E9"/>
    <w:multiLevelType w:val="hybridMultilevel"/>
    <w:tmpl w:val="5EEAA9A0"/>
    <w:lvl w:ilvl="0" w:tplc="1504A7D6">
      <w:start w:val="1"/>
      <w:numFmt w:val="decimal"/>
      <w:lvlText w:val="%1."/>
      <w:lvlJc w:val="left"/>
      <w:pPr>
        <w:ind w:left="1833" w:hanging="112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2CD05F93"/>
    <w:multiLevelType w:val="multilevel"/>
    <w:tmpl w:val="AD5881BE"/>
    <w:lvl w:ilvl="0">
      <w:start w:val="1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nsid w:val="32A77D26"/>
    <w:multiLevelType w:val="hybridMultilevel"/>
    <w:tmpl w:val="2F3C568C"/>
    <w:lvl w:ilvl="0" w:tplc="A066DE6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3B9B5AF0"/>
    <w:multiLevelType w:val="hybridMultilevel"/>
    <w:tmpl w:val="888626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77D5911"/>
    <w:multiLevelType w:val="hybridMultilevel"/>
    <w:tmpl w:val="BF72246E"/>
    <w:lvl w:ilvl="0" w:tplc="DF5A26B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75B18B1"/>
    <w:multiLevelType w:val="hybridMultilevel"/>
    <w:tmpl w:val="CCC40E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09B7FDD"/>
    <w:multiLevelType w:val="hybridMultilevel"/>
    <w:tmpl w:val="23C80B1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6C8160DB"/>
    <w:multiLevelType w:val="hybridMultilevel"/>
    <w:tmpl w:val="CCC40E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B2C0F72"/>
    <w:multiLevelType w:val="hybridMultilevel"/>
    <w:tmpl w:val="70804F5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7FBA5758"/>
    <w:multiLevelType w:val="hybridMultilevel"/>
    <w:tmpl w:val="0C162BE6"/>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num w:numId="1">
    <w:abstractNumId w:val="4"/>
  </w:num>
  <w:num w:numId="2">
    <w:abstractNumId w:val="19"/>
  </w:num>
  <w:num w:numId="3">
    <w:abstractNumId w:val="17"/>
  </w:num>
  <w:num w:numId="4">
    <w:abstractNumId w:val="1"/>
  </w:num>
  <w:num w:numId="5">
    <w:abstractNumId w:val="3"/>
  </w:num>
  <w:num w:numId="6">
    <w:abstractNumId w:val="13"/>
  </w:num>
  <w:num w:numId="7">
    <w:abstractNumId w:val="18"/>
  </w:num>
  <w:num w:numId="8">
    <w:abstractNumId w:val="14"/>
  </w:num>
  <w:num w:numId="9">
    <w:abstractNumId w:val="9"/>
  </w:num>
  <w:num w:numId="10">
    <w:abstractNumId w:val="0"/>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7"/>
  </w:num>
  <w:num w:numId="17">
    <w:abstractNumId w:val="11"/>
  </w:num>
  <w:num w:numId="18">
    <w:abstractNumId w:val="21"/>
  </w:num>
  <w:num w:numId="19">
    <w:abstractNumId w:val="24"/>
  </w:num>
  <w:num w:numId="20">
    <w:abstractNumId w:val="8"/>
  </w:num>
  <w:num w:numId="21">
    <w:abstractNumId w:val="12"/>
  </w:num>
  <w:num w:numId="22">
    <w:abstractNumId w:val="22"/>
  </w:num>
  <w:num w:numId="23">
    <w:abstractNumId w:val="20"/>
  </w:num>
  <w:num w:numId="24">
    <w:abstractNumId w:val="6"/>
  </w:num>
  <w:num w:numId="25">
    <w:abstractNumId w:val="5"/>
  </w:num>
  <w:num w:numId="26">
    <w:abstractNumId w:val="10"/>
  </w:num>
  <w:num w:numId="27">
    <w:abstractNumId w:val="16"/>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17A66"/>
    <w:rsid w:val="00000EF8"/>
    <w:rsid w:val="00002C70"/>
    <w:rsid w:val="00002CB2"/>
    <w:rsid w:val="00007A39"/>
    <w:rsid w:val="000101BA"/>
    <w:rsid w:val="00011F83"/>
    <w:rsid w:val="000125E7"/>
    <w:rsid w:val="000127C5"/>
    <w:rsid w:val="000141A4"/>
    <w:rsid w:val="00014B64"/>
    <w:rsid w:val="00014DFA"/>
    <w:rsid w:val="00015C79"/>
    <w:rsid w:val="00015EF7"/>
    <w:rsid w:val="000165ED"/>
    <w:rsid w:val="0001665C"/>
    <w:rsid w:val="00016EA5"/>
    <w:rsid w:val="00016FEB"/>
    <w:rsid w:val="00017320"/>
    <w:rsid w:val="00017E67"/>
    <w:rsid w:val="00017EBB"/>
    <w:rsid w:val="00021B71"/>
    <w:rsid w:val="00022405"/>
    <w:rsid w:val="00024F99"/>
    <w:rsid w:val="00026A26"/>
    <w:rsid w:val="00030CF7"/>
    <w:rsid w:val="00036ACE"/>
    <w:rsid w:val="00036CE7"/>
    <w:rsid w:val="0003704A"/>
    <w:rsid w:val="00040D34"/>
    <w:rsid w:val="0004146A"/>
    <w:rsid w:val="00041D8E"/>
    <w:rsid w:val="000435FA"/>
    <w:rsid w:val="00043967"/>
    <w:rsid w:val="0004438B"/>
    <w:rsid w:val="00044F6A"/>
    <w:rsid w:val="0004540F"/>
    <w:rsid w:val="000468D6"/>
    <w:rsid w:val="000471ED"/>
    <w:rsid w:val="00047A7A"/>
    <w:rsid w:val="00047E36"/>
    <w:rsid w:val="00050BDF"/>
    <w:rsid w:val="00051B3E"/>
    <w:rsid w:val="00051C19"/>
    <w:rsid w:val="00054CBB"/>
    <w:rsid w:val="00056B7F"/>
    <w:rsid w:val="000606BE"/>
    <w:rsid w:val="00060E58"/>
    <w:rsid w:val="000614BD"/>
    <w:rsid w:val="0006213B"/>
    <w:rsid w:val="00062724"/>
    <w:rsid w:val="00062741"/>
    <w:rsid w:val="000642F6"/>
    <w:rsid w:val="0006447D"/>
    <w:rsid w:val="000669D5"/>
    <w:rsid w:val="00071E3F"/>
    <w:rsid w:val="00073FBB"/>
    <w:rsid w:val="00074415"/>
    <w:rsid w:val="0007596F"/>
    <w:rsid w:val="000767E5"/>
    <w:rsid w:val="00076CC6"/>
    <w:rsid w:val="00076E9A"/>
    <w:rsid w:val="0007742B"/>
    <w:rsid w:val="0007745B"/>
    <w:rsid w:val="0007763D"/>
    <w:rsid w:val="00077A9C"/>
    <w:rsid w:val="00084819"/>
    <w:rsid w:val="00084927"/>
    <w:rsid w:val="0008503A"/>
    <w:rsid w:val="0008514A"/>
    <w:rsid w:val="00085761"/>
    <w:rsid w:val="00085CA9"/>
    <w:rsid w:val="000906D7"/>
    <w:rsid w:val="00092312"/>
    <w:rsid w:val="0009270E"/>
    <w:rsid w:val="00092DB8"/>
    <w:rsid w:val="00092FE4"/>
    <w:rsid w:val="00093418"/>
    <w:rsid w:val="00093562"/>
    <w:rsid w:val="00093AC5"/>
    <w:rsid w:val="0009438A"/>
    <w:rsid w:val="000A2924"/>
    <w:rsid w:val="000A362B"/>
    <w:rsid w:val="000A39E5"/>
    <w:rsid w:val="000A54D7"/>
    <w:rsid w:val="000B0E33"/>
    <w:rsid w:val="000B1913"/>
    <w:rsid w:val="000B2060"/>
    <w:rsid w:val="000B2F4F"/>
    <w:rsid w:val="000B3E08"/>
    <w:rsid w:val="000B51A6"/>
    <w:rsid w:val="000B6C32"/>
    <w:rsid w:val="000C156D"/>
    <w:rsid w:val="000C1928"/>
    <w:rsid w:val="000C2527"/>
    <w:rsid w:val="000C29E1"/>
    <w:rsid w:val="000C3B83"/>
    <w:rsid w:val="000C4CBF"/>
    <w:rsid w:val="000C7B4D"/>
    <w:rsid w:val="000D1C6F"/>
    <w:rsid w:val="000D2C7B"/>
    <w:rsid w:val="000D2F9C"/>
    <w:rsid w:val="000D3C00"/>
    <w:rsid w:val="000D4C0D"/>
    <w:rsid w:val="000D7D2F"/>
    <w:rsid w:val="000E0273"/>
    <w:rsid w:val="000E03E4"/>
    <w:rsid w:val="000E0DD0"/>
    <w:rsid w:val="000E1B11"/>
    <w:rsid w:val="000E26DF"/>
    <w:rsid w:val="000E30A7"/>
    <w:rsid w:val="000E48BB"/>
    <w:rsid w:val="000E5CA5"/>
    <w:rsid w:val="000E72F9"/>
    <w:rsid w:val="000E75BF"/>
    <w:rsid w:val="000E75E4"/>
    <w:rsid w:val="000F10D6"/>
    <w:rsid w:val="000F14EA"/>
    <w:rsid w:val="000F259C"/>
    <w:rsid w:val="000F2B58"/>
    <w:rsid w:val="000F2E40"/>
    <w:rsid w:val="000F353C"/>
    <w:rsid w:val="000F4F6C"/>
    <w:rsid w:val="000F63F0"/>
    <w:rsid w:val="00100705"/>
    <w:rsid w:val="00101535"/>
    <w:rsid w:val="00104446"/>
    <w:rsid w:val="00105D70"/>
    <w:rsid w:val="001073D7"/>
    <w:rsid w:val="001078C0"/>
    <w:rsid w:val="00107D90"/>
    <w:rsid w:val="0011074A"/>
    <w:rsid w:val="00112317"/>
    <w:rsid w:val="001124C5"/>
    <w:rsid w:val="0011348F"/>
    <w:rsid w:val="00113E6B"/>
    <w:rsid w:val="00116DA0"/>
    <w:rsid w:val="00120982"/>
    <w:rsid w:val="00122704"/>
    <w:rsid w:val="00131936"/>
    <w:rsid w:val="001325A9"/>
    <w:rsid w:val="001333A5"/>
    <w:rsid w:val="001333BD"/>
    <w:rsid w:val="0013447F"/>
    <w:rsid w:val="00134E6C"/>
    <w:rsid w:val="001350FB"/>
    <w:rsid w:val="001368CA"/>
    <w:rsid w:val="00150ED4"/>
    <w:rsid w:val="00150FCF"/>
    <w:rsid w:val="001519DD"/>
    <w:rsid w:val="0015228C"/>
    <w:rsid w:val="00152671"/>
    <w:rsid w:val="00154F51"/>
    <w:rsid w:val="00155C68"/>
    <w:rsid w:val="00156405"/>
    <w:rsid w:val="00156534"/>
    <w:rsid w:val="0015662F"/>
    <w:rsid w:val="00156DD0"/>
    <w:rsid w:val="00157821"/>
    <w:rsid w:val="0016057C"/>
    <w:rsid w:val="00163760"/>
    <w:rsid w:val="0016495F"/>
    <w:rsid w:val="00164E81"/>
    <w:rsid w:val="00167548"/>
    <w:rsid w:val="00167E3E"/>
    <w:rsid w:val="00171735"/>
    <w:rsid w:val="001743C4"/>
    <w:rsid w:val="001774C5"/>
    <w:rsid w:val="00180286"/>
    <w:rsid w:val="00180C5D"/>
    <w:rsid w:val="00181459"/>
    <w:rsid w:val="00181682"/>
    <w:rsid w:val="00185372"/>
    <w:rsid w:val="001918B5"/>
    <w:rsid w:val="001933C6"/>
    <w:rsid w:val="00193A82"/>
    <w:rsid w:val="00194DC3"/>
    <w:rsid w:val="00195EB5"/>
    <w:rsid w:val="00196D6D"/>
    <w:rsid w:val="0019713C"/>
    <w:rsid w:val="0019748C"/>
    <w:rsid w:val="001A012E"/>
    <w:rsid w:val="001A27B7"/>
    <w:rsid w:val="001A30F1"/>
    <w:rsid w:val="001B0165"/>
    <w:rsid w:val="001B0A6A"/>
    <w:rsid w:val="001B359B"/>
    <w:rsid w:val="001B5EB7"/>
    <w:rsid w:val="001B7C28"/>
    <w:rsid w:val="001B7D31"/>
    <w:rsid w:val="001C0523"/>
    <w:rsid w:val="001C13C6"/>
    <w:rsid w:val="001C1736"/>
    <w:rsid w:val="001C3194"/>
    <w:rsid w:val="001C417B"/>
    <w:rsid w:val="001C4D91"/>
    <w:rsid w:val="001C5812"/>
    <w:rsid w:val="001C788B"/>
    <w:rsid w:val="001D010A"/>
    <w:rsid w:val="001D0547"/>
    <w:rsid w:val="001D0A10"/>
    <w:rsid w:val="001D148E"/>
    <w:rsid w:val="001D3D39"/>
    <w:rsid w:val="001D3EF3"/>
    <w:rsid w:val="001D42F2"/>
    <w:rsid w:val="001D501C"/>
    <w:rsid w:val="001D6B61"/>
    <w:rsid w:val="001E1F35"/>
    <w:rsid w:val="001F1A39"/>
    <w:rsid w:val="001F3786"/>
    <w:rsid w:val="001F4138"/>
    <w:rsid w:val="001F6092"/>
    <w:rsid w:val="001F66EE"/>
    <w:rsid w:val="001F6B87"/>
    <w:rsid w:val="001F7734"/>
    <w:rsid w:val="0020091A"/>
    <w:rsid w:val="00201871"/>
    <w:rsid w:val="002047A8"/>
    <w:rsid w:val="002069D7"/>
    <w:rsid w:val="00207273"/>
    <w:rsid w:val="00207ABB"/>
    <w:rsid w:val="00210201"/>
    <w:rsid w:val="002148D2"/>
    <w:rsid w:val="00214EF5"/>
    <w:rsid w:val="00220537"/>
    <w:rsid w:val="00220F8B"/>
    <w:rsid w:val="0022103D"/>
    <w:rsid w:val="00221B38"/>
    <w:rsid w:val="00223AF0"/>
    <w:rsid w:val="002262CA"/>
    <w:rsid w:val="00230061"/>
    <w:rsid w:val="00232E2E"/>
    <w:rsid w:val="00233BBC"/>
    <w:rsid w:val="0023473F"/>
    <w:rsid w:val="0023740A"/>
    <w:rsid w:val="00237581"/>
    <w:rsid w:val="00237A54"/>
    <w:rsid w:val="00241BEE"/>
    <w:rsid w:val="002422D8"/>
    <w:rsid w:val="00243131"/>
    <w:rsid w:val="002435A2"/>
    <w:rsid w:val="00243F92"/>
    <w:rsid w:val="002449BD"/>
    <w:rsid w:val="00244A0A"/>
    <w:rsid w:val="0024531A"/>
    <w:rsid w:val="002476FA"/>
    <w:rsid w:val="00250A9D"/>
    <w:rsid w:val="00251CE4"/>
    <w:rsid w:val="00251E24"/>
    <w:rsid w:val="00252FC0"/>
    <w:rsid w:val="00254F00"/>
    <w:rsid w:val="00260DCE"/>
    <w:rsid w:val="00261DD8"/>
    <w:rsid w:val="00261F9C"/>
    <w:rsid w:val="00264323"/>
    <w:rsid w:val="00266440"/>
    <w:rsid w:val="002664F2"/>
    <w:rsid w:val="00267284"/>
    <w:rsid w:val="00267E3A"/>
    <w:rsid w:val="00270030"/>
    <w:rsid w:val="0027423E"/>
    <w:rsid w:val="002747D9"/>
    <w:rsid w:val="00275B4F"/>
    <w:rsid w:val="002768DC"/>
    <w:rsid w:val="002773F5"/>
    <w:rsid w:val="0028111B"/>
    <w:rsid w:val="002812F9"/>
    <w:rsid w:val="00281B39"/>
    <w:rsid w:val="002831EB"/>
    <w:rsid w:val="002839D2"/>
    <w:rsid w:val="002849F8"/>
    <w:rsid w:val="002853D5"/>
    <w:rsid w:val="0028621D"/>
    <w:rsid w:val="00286E76"/>
    <w:rsid w:val="00286E7F"/>
    <w:rsid w:val="002871C4"/>
    <w:rsid w:val="002878E7"/>
    <w:rsid w:val="00291980"/>
    <w:rsid w:val="00291C26"/>
    <w:rsid w:val="00293B6F"/>
    <w:rsid w:val="002941BD"/>
    <w:rsid w:val="00294BD1"/>
    <w:rsid w:val="00295B6C"/>
    <w:rsid w:val="00295D76"/>
    <w:rsid w:val="00297876"/>
    <w:rsid w:val="00297956"/>
    <w:rsid w:val="002A013B"/>
    <w:rsid w:val="002A16A2"/>
    <w:rsid w:val="002A245E"/>
    <w:rsid w:val="002A266A"/>
    <w:rsid w:val="002A2CBB"/>
    <w:rsid w:val="002A37E4"/>
    <w:rsid w:val="002A5819"/>
    <w:rsid w:val="002A5B52"/>
    <w:rsid w:val="002A5BA6"/>
    <w:rsid w:val="002A6275"/>
    <w:rsid w:val="002A6D04"/>
    <w:rsid w:val="002A6DF6"/>
    <w:rsid w:val="002A7ECE"/>
    <w:rsid w:val="002B0A8F"/>
    <w:rsid w:val="002B1B37"/>
    <w:rsid w:val="002B4183"/>
    <w:rsid w:val="002B441F"/>
    <w:rsid w:val="002B7654"/>
    <w:rsid w:val="002B7AEE"/>
    <w:rsid w:val="002C0E18"/>
    <w:rsid w:val="002C13ED"/>
    <w:rsid w:val="002C1B83"/>
    <w:rsid w:val="002C1F95"/>
    <w:rsid w:val="002C286F"/>
    <w:rsid w:val="002C3CA6"/>
    <w:rsid w:val="002C3CFB"/>
    <w:rsid w:val="002C627F"/>
    <w:rsid w:val="002D1739"/>
    <w:rsid w:val="002D4E16"/>
    <w:rsid w:val="002D51C7"/>
    <w:rsid w:val="002D53FC"/>
    <w:rsid w:val="002D5482"/>
    <w:rsid w:val="002D6370"/>
    <w:rsid w:val="002D6859"/>
    <w:rsid w:val="002D74B2"/>
    <w:rsid w:val="002E04D4"/>
    <w:rsid w:val="002E19C1"/>
    <w:rsid w:val="002E461D"/>
    <w:rsid w:val="002F1402"/>
    <w:rsid w:val="002F2B81"/>
    <w:rsid w:val="002F2FF1"/>
    <w:rsid w:val="002F31E0"/>
    <w:rsid w:val="002F3202"/>
    <w:rsid w:val="002F493B"/>
    <w:rsid w:val="002F4B40"/>
    <w:rsid w:val="002F703A"/>
    <w:rsid w:val="002F7EA7"/>
    <w:rsid w:val="00301A37"/>
    <w:rsid w:val="00301C43"/>
    <w:rsid w:val="003021D0"/>
    <w:rsid w:val="003027E6"/>
    <w:rsid w:val="00303AB5"/>
    <w:rsid w:val="00311296"/>
    <w:rsid w:val="0031202F"/>
    <w:rsid w:val="00314157"/>
    <w:rsid w:val="00314F72"/>
    <w:rsid w:val="00315C2C"/>
    <w:rsid w:val="00320EF8"/>
    <w:rsid w:val="003210BE"/>
    <w:rsid w:val="003221B2"/>
    <w:rsid w:val="00322369"/>
    <w:rsid w:val="0032693D"/>
    <w:rsid w:val="003270B6"/>
    <w:rsid w:val="003275EE"/>
    <w:rsid w:val="003314F6"/>
    <w:rsid w:val="00331584"/>
    <w:rsid w:val="00333F5B"/>
    <w:rsid w:val="0033549F"/>
    <w:rsid w:val="003367AB"/>
    <w:rsid w:val="0034082F"/>
    <w:rsid w:val="00341CAE"/>
    <w:rsid w:val="0034438E"/>
    <w:rsid w:val="003450A1"/>
    <w:rsid w:val="00345258"/>
    <w:rsid w:val="00345C24"/>
    <w:rsid w:val="00350B76"/>
    <w:rsid w:val="0035151B"/>
    <w:rsid w:val="003550FE"/>
    <w:rsid w:val="00356298"/>
    <w:rsid w:val="00356C4A"/>
    <w:rsid w:val="00360377"/>
    <w:rsid w:val="003611F1"/>
    <w:rsid w:val="00361ECC"/>
    <w:rsid w:val="00361F97"/>
    <w:rsid w:val="00362291"/>
    <w:rsid w:val="003629C2"/>
    <w:rsid w:val="00363AED"/>
    <w:rsid w:val="0036659B"/>
    <w:rsid w:val="003667BB"/>
    <w:rsid w:val="00366ED0"/>
    <w:rsid w:val="00371DC1"/>
    <w:rsid w:val="00373171"/>
    <w:rsid w:val="00374869"/>
    <w:rsid w:val="003800E1"/>
    <w:rsid w:val="003806C4"/>
    <w:rsid w:val="0038099E"/>
    <w:rsid w:val="00380D97"/>
    <w:rsid w:val="00383A74"/>
    <w:rsid w:val="00384D85"/>
    <w:rsid w:val="0038666D"/>
    <w:rsid w:val="00387386"/>
    <w:rsid w:val="00387BEB"/>
    <w:rsid w:val="00390AA2"/>
    <w:rsid w:val="003912A0"/>
    <w:rsid w:val="00392418"/>
    <w:rsid w:val="00394024"/>
    <w:rsid w:val="00395B48"/>
    <w:rsid w:val="00395D57"/>
    <w:rsid w:val="00397291"/>
    <w:rsid w:val="00397F30"/>
    <w:rsid w:val="00397F65"/>
    <w:rsid w:val="003A2636"/>
    <w:rsid w:val="003A3505"/>
    <w:rsid w:val="003A5D42"/>
    <w:rsid w:val="003A7315"/>
    <w:rsid w:val="003A78D5"/>
    <w:rsid w:val="003B0BD8"/>
    <w:rsid w:val="003B15E3"/>
    <w:rsid w:val="003B415E"/>
    <w:rsid w:val="003B579A"/>
    <w:rsid w:val="003B5F84"/>
    <w:rsid w:val="003C0AAA"/>
    <w:rsid w:val="003C1BB9"/>
    <w:rsid w:val="003C2F31"/>
    <w:rsid w:val="003C36F1"/>
    <w:rsid w:val="003C3B13"/>
    <w:rsid w:val="003C3FFC"/>
    <w:rsid w:val="003C589C"/>
    <w:rsid w:val="003C58D0"/>
    <w:rsid w:val="003C5B97"/>
    <w:rsid w:val="003C61BF"/>
    <w:rsid w:val="003C63E3"/>
    <w:rsid w:val="003C70C0"/>
    <w:rsid w:val="003C7270"/>
    <w:rsid w:val="003C7B96"/>
    <w:rsid w:val="003D00B1"/>
    <w:rsid w:val="003D0C78"/>
    <w:rsid w:val="003D1CEF"/>
    <w:rsid w:val="003D4468"/>
    <w:rsid w:val="003D4C27"/>
    <w:rsid w:val="003D4D1D"/>
    <w:rsid w:val="003D6684"/>
    <w:rsid w:val="003E015C"/>
    <w:rsid w:val="003E1154"/>
    <w:rsid w:val="003E393D"/>
    <w:rsid w:val="003E417C"/>
    <w:rsid w:val="003E44E7"/>
    <w:rsid w:val="003E5158"/>
    <w:rsid w:val="003E693F"/>
    <w:rsid w:val="003E6A57"/>
    <w:rsid w:val="003E775B"/>
    <w:rsid w:val="003F4637"/>
    <w:rsid w:val="003F4FED"/>
    <w:rsid w:val="003F5C9B"/>
    <w:rsid w:val="003F7FD9"/>
    <w:rsid w:val="0040047E"/>
    <w:rsid w:val="004008E3"/>
    <w:rsid w:val="00400C80"/>
    <w:rsid w:val="00401E48"/>
    <w:rsid w:val="00403A7D"/>
    <w:rsid w:val="00407031"/>
    <w:rsid w:val="0040739A"/>
    <w:rsid w:val="004078E0"/>
    <w:rsid w:val="00411FF0"/>
    <w:rsid w:val="004125E4"/>
    <w:rsid w:val="004132D7"/>
    <w:rsid w:val="00415135"/>
    <w:rsid w:val="00415507"/>
    <w:rsid w:val="0041760C"/>
    <w:rsid w:val="00417A84"/>
    <w:rsid w:val="00427405"/>
    <w:rsid w:val="0043190E"/>
    <w:rsid w:val="004341FC"/>
    <w:rsid w:val="00435359"/>
    <w:rsid w:val="004359BE"/>
    <w:rsid w:val="004422AD"/>
    <w:rsid w:val="004458FA"/>
    <w:rsid w:val="0044734A"/>
    <w:rsid w:val="00447E39"/>
    <w:rsid w:val="00447E85"/>
    <w:rsid w:val="00450268"/>
    <w:rsid w:val="0045248D"/>
    <w:rsid w:val="004555F8"/>
    <w:rsid w:val="00455608"/>
    <w:rsid w:val="00455807"/>
    <w:rsid w:val="00456496"/>
    <w:rsid w:val="004575D5"/>
    <w:rsid w:val="00461EE9"/>
    <w:rsid w:val="004632AA"/>
    <w:rsid w:val="004634F0"/>
    <w:rsid w:val="004641E7"/>
    <w:rsid w:val="00464DD5"/>
    <w:rsid w:val="0046524F"/>
    <w:rsid w:val="004669B5"/>
    <w:rsid w:val="00466F8D"/>
    <w:rsid w:val="004677B2"/>
    <w:rsid w:val="00470739"/>
    <w:rsid w:val="004714D5"/>
    <w:rsid w:val="00473AB8"/>
    <w:rsid w:val="004746E9"/>
    <w:rsid w:val="00475878"/>
    <w:rsid w:val="00476485"/>
    <w:rsid w:val="0048060A"/>
    <w:rsid w:val="004823C4"/>
    <w:rsid w:val="00483450"/>
    <w:rsid w:val="004854FE"/>
    <w:rsid w:val="0048555C"/>
    <w:rsid w:val="004855D9"/>
    <w:rsid w:val="00485676"/>
    <w:rsid w:val="00485834"/>
    <w:rsid w:val="00487A65"/>
    <w:rsid w:val="00490941"/>
    <w:rsid w:val="00490A57"/>
    <w:rsid w:val="00491ED6"/>
    <w:rsid w:val="00492768"/>
    <w:rsid w:val="00492873"/>
    <w:rsid w:val="00494108"/>
    <w:rsid w:val="0049569D"/>
    <w:rsid w:val="00497165"/>
    <w:rsid w:val="004A0F34"/>
    <w:rsid w:val="004A176B"/>
    <w:rsid w:val="004A228A"/>
    <w:rsid w:val="004A289C"/>
    <w:rsid w:val="004A3AF8"/>
    <w:rsid w:val="004A5282"/>
    <w:rsid w:val="004A5C26"/>
    <w:rsid w:val="004A5ECB"/>
    <w:rsid w:val="004A674C"/>
    <w:rsid w:val="004A7F89"/>
    <w:rsid w:val="004B15AE"/>
    <w:rsid w:val="004B22DB"/>
    <w:rsid w:val="004B568E"/>
    <w:rsid w:val="004B6154"/>
    <w:rsid w:val="004C13BB"/>
    <w:rsid w:val="004C16E8"/>
    <w:rsid w:val="004C2467"/>
    <w:rsid w:val="004C2C22"/>
    <w:rsid w:val="004C367F"/>
    <w:rsid w:val="004C3F5D"/>
    <w:rsid w:val="004C4340"/>
    <w:rsid w:val="004C65B5"/>
    <w:rsid w:val="004C6B60"/>
    <w:rsid w:val="004C7C6E"/>
    <w:rsid w:val="004C7E9E"/>
    <w:rsid w:val="004D0DA0"/>
    <w:rsid w:val="004D1840"/>
    <w:rsid w:val="004D28CB"/>
    <w:rsid w:val="004D294A"/>
    <w:rsid w:val="004D2A7A"/>
    <w:rsid w:val="004D339E"/>
    <w:rsid w:val="004D4752"/>
    <w:rsid w:val="004E3D9B"/>
    <w:rsid w:val="004E5157"/>
    <w:rsid w:val="004E57B4"/>
    <w:rsid w:val="004E6080"/>
    <w:rsid w:val="004E6324"/>
    <w:rsid w:val="004E746F"/>
    <w:rsid w:val="004E7CC6"/>
    <w:rsid w:val="004F3BEB"/>
    <w:rsid w:val="004F4A56"/>
    <w:rsid w:val="004F65E5"/>
    <w:rsid w:val="004F79E1"/>
    <w:rsid w:val="00500173"/>
    <w:rsid w:val="0050042F"/>
    <w:rsid w:val="0050050B"/>
    <w:rsid w:val="00500A00"/>
    <w:rsid w:val="00501878"/>
    <w:rsid w:val="00502513"/>
    <w:rsid w:val="005029B6"/>
    <w:rsid w:val="00502F68"/>
    <w:rsid w:val="00503C26"/>
    <w:rsid w:val="00504C01"/>
    <w:rsid w:val="0050559E"/>
    <w:rsid w:val="005109FB"/>
    <w:rsid w:val="00511FD6"/>
    <w:rsid w:val="00512DF3"/>
    <w:rsid w:val="00516444"/>
    <w:rsid w:val="005165CA"/>
    <w:rsid w:val="00516833"/>
    <w:rsid w:val="00517D43"/>
    <w:rsid w:val="00520C40"/>
    <w:rsid w:val="0052119E"/>
    <w:rsid w:val="00521ADD"/>
    <w:rsid w:val="00521BAC"/>
    <w:rsid w:val="00522B29"/>
    <w:rsid w:val="00523027"/>
    <w:rsid w:val="00525AB7"/>
    <w:rsid w:val="00526300"/>
    <w:rsid w:val="00527E56"/>
    <w:rsid w:val="0053067D"/>
    <w:rsid w:val="00530B78"/>
    <w:rsid w:val="00532C84"/>
    <w:rsid w:val="0053586E"/>
    <w:rsid w:val="0053603D"/>
    <w:rsid w:val="005364AA"/>
    <w:rsid w:val="00536636"/>
    <w:rsid w:val="00536D37"/>
    <w:rsid w:val="00540A53"/>
    <w:rsid w:val="005416CB"/>
    <w:rsid w:val="0054622E"/>
    <w:rsid w:val="005470B3"/>
    <w:rsid w:val="00547688"/>
    <w:rsid w:val="00551437"/>
    <w:rsid w:val="00552700"/>
    <w:rsid w:val="005528D7"/>
    <w:rsid w:val="00552F49"/>
    <w:rsid w:val="00557F06"/>
    <w:rsid w:val="00560519"/>
    <w:rsid w:val="00565054"/>
    <w:rsid w:val="00566E11"/>
    <w:rsid w:val="005673E6"/>
    <w:rsid w:val="00570397"/>
    <w:rsid w:val="0057071C"/>
    <w:rsid w:val="005707A5"/>
    <w:rsid w:val="0057089D"/>
    <w:rsid w:val="00573EE0"/>
    <w:rsid w:val="005760CD"/>
    <w:rsid w:val="00576F8E"/>
    <w:rsid w:val="0057704E"/>
    <w:rsid w:val="0057730C"/>
    <w:rsid w:val="00577A50"/>
    <w:rsid w:val="0058035B"/>
    <w:rsid w:val="005806C7"/>
    <w:rsid w:val="00582782"/>
    <w:rsid w:val="0058315C"/>
    <w:rsid w:val="00587878"/>
    <w:rsid w:val="00590150"/>
    <w:rsid w:val="00591BDE"/>
    <w:rsid w:val="00591EFA"/>
    <w:rsid w:val="00592188"/>
    <w:rsid w:val="00592D40"/>
    <w:rsid w:val="00593050"/>
    <w:rsid w:val="00593850"/>
    <w:rsid w:val="005966E3"/>
    <w:rsid w:val="0059759D"/>
    <w:rsid w:val="005A1282"/>
    <w:rsid w:val="005A1428"/>
    <w:rsid w:val="005A1EF4"/>
    <w:rsid w:val="005A369B"/>
    <w:rsid w:val="005A389C"/>
    <w:rsid w:val="005A4926"/>
    <w:rsid w:val="005A51E9"/>
    <w:rsid w:val="005A7B36"/>
    <w:rsid w:val="005B0470"/>
    <w:rsid w:val="005B0E95"/>
    <w:rsid w:val="005B331D"/>
    <w:rsid w:val="005B4087"/>
    <w:rsid w:val="005B44E6"/>
    <w:rsid w:val="005B461D"/>
    <w:rsid w:val="005B6C1C"/>
    <w:rsid w:val="005B6FD2"/>
    <w:rsid w:val="005C4FB5"/>
    <w:rsid w:val="005C6392"/>
    <w:rsid w:val="005C7D75"/>
    <w:rsid w:val="005D0809"/>
    <w:rsid w:val="005D456A"/>
    <w:rsid w:val="005D4684"/>
    <w:rsid w:val="005D4A2B"/>
    <w:rsid w:val="005D52FF"/>
    <w:rsid w:val="005D7080"/>
    <w:rsid w:val="005D743A"/>
    <w:rsid w:val="005D7ACB"/>
    <w:rsid w:val="005D7FFB"/>
    <w:rsid w:val="005E0465"/>
    <w:rsid w:val="005E0882"/>
    <w:rsid w:val="005E0B49"/>
    <w:rsid w:val="005E2249"/>
    <w:rsid w:val="005E273C"/>
    <w:rsid w:val="005E2FA5"/>
    <w:rsid w:val="005E33E8"/>
    <w:rsid w:val="005E34B7"/>
    <w:rsid w:val="005E39CA"/>
    <w:rsid w:val="005E4318"/>
    <w:rsid w:val="005E4D76"/>
    <w:rsid w:val="005E6BFD"/>
    <w:rsid w:val="005E6F87"/>
    <w:rsid w:val="005E7953"/>
    <w:rsid w:val="005F3A02"/>
    <w:rsid w:val="005F4464"/>
    <w:rsid w:val="005F46F6"/>
    <w:rsid w:val="005F53EF"/>
    <w:rsid w:val="005F6896"/>
    <w:rsid w:val="005F71A5"/>
    <w:rsid w:val="005F7688"/>
    <w:rsid w:val="005F7D95"/>
    <w:rsid w:val="005F7DFA"/>
    <w:rsid w:val="00600E55"/>
    <w:rsid w:val="006013E5"/>
    <w:rsid w:val="00601E7C"/>
    <w:rsid w:val="00603012"/>
    <w:rsid w:val="006129A4"/>
    <w:rsid w:val="00613420"/>
    <w:rsid w:val="00614957"/>
    <w:rsid w:val="00615F31"/>
    <w:rsid w:val="006161CA"/>
    <w:rsid w:val="00616DC7"/>
    <w:rsid w:val="006207B9"/>
    <w:rsid w:val="00620B12"/>
    <w:rsid w:val="006211DD"/>
    <w:rsid w:val="00625FFC"/>
    <w:rsid w:val="006276A1"/>
    <w:rsid w:val="00627BBE"/>
    <w:rsid w:val="00630648"/>
    <w:rsid w:val="00630DF0"/>
    <w:rsid w:val="006321AD"/>
    <w:rsid w:val="00632F58"/>
    <w:rsid w:val="0063335F"/>
    <w:rsid w:val="00634F66"/>
    <w:rsid w:val="00634F88"/>
    <w:rsid w:val="00636AD2"/>
    <w:rsid w:val="0063766A"/>
    <w:rsid w:val="00641888"/>
    <w:rsid w:val="0064221A"/>
    <w:rsid w:val="00645641"/>
    <w:rsid w:val="0065186C"/>
    <w:rsid w:val="00651F1C"/>
    <w:rsid w:val="006545FA"/>
    <w:rsid w:val="0065633A"/>
    <w:rsid w:val="0065682A"/>
    <w:rsid w:val="00656A96"/>
    <w:rsid w:val="006633DC"/>
    <w:rsid w:val="00664A16"/>
    <w:rsid w:val="00665CC0"/>
    <w:rsid w:val="006667F5"/>
    <w:rsid w:val="00666BC8"/>
    <w:rsid w:val="00666BE4"/>
    <w:rsid w:val="00667A58"/>
    <w:rsid w:val="006703B7"/>
    <w:rsid w:val="00670D9A"/>
    <w:rsid w:val="006717A9"/>
    <w:rsid w:val="006720CD"/>
    <w:rsid w:val="00673234"/>
    <w:rsid w:val="0067470B"/>
    <w:rsid w:val="0067562F"/>
    <w:rsid w:val="00676394"/>
    <w:rsid w:val="00676A45"/>
    <w:rsid w:val="0068045A"/>
    <w:rsid w:val="006813AC"/>
    <w:rsid w:val="006827F3"/>
    <w:rsid w:val="00683DF4"/>
    <w:rsid w:val="006867A6"/>
    <w:rsid w:val="00690297"/>
    <w:rsid w:val="00690816"/>
    <w:rsid w:val="00690CC2"/>
    <w:rsid w:val="0069377A"/>
    <w:rsid w:val="00696FC7"/>
    <w:rsid w:val="00697106"/>
    <w:rsid w:val="006A0502"/>
    <w:rsid w:val="006A1E16"/>
    <w:rsid w:val="006A1F90"/>
    <w:rsid w:val="006A24A8"/>
    <w:rsid w:val="006A3D72"/>
    <w:rsid w:val="006A4191"/>
    <w:rsid w:val="006A462A"/>
    <w:rsid w:val="006A4732"/>
    <w:rsid w:val="006A4C7D"/>
    <w:rsid w:val="006A6211"/>
    <w:rsid w:val="006A6781"/>
    <w:rsid w:val="006A6D86"/>
    <w:rsid w:val="006A7074"/>
    <w:rsid w:val="006A7639"/>
    <w:rsid w:val="006B23C7"/>
    <w:rsid w:val="006B2F4E"/>
    <w:rsid w:val="006B3085"/>
    <w:rsid w:val="006B4EF1"/>
    <w:rsid w:val="006B54AB"/>
    <w:rsid w:val="006B5DFA"/>
    <w:rsid w:val="006B61AC"/>
    <w:rsid w:val="006B6A8F"/>
    <w:rsid w:val="006B6CE5"/>
    <w:rsid w:val="006B7729"/>
    <w:rsid w:val="006C2AEF"/>
    <w:rsid w:val="006C4B82"/>
    <w:rsid w:val="006C6498"/>
    <w:rsid w:val="006C796F"/>
    <w:rsid w:val="006D3533"/>
    <w:rsid w:val="006D52C4"/>
    <w:rsid w:val="006D6008"/>
    <w:rsid w:val="006D6165"/>
    <w:rsid w:val="006D61B9"/>
    <w:rsid w:val="006D6C3A"/>
    <w:rsid w:val="006E0755"/>
    <w:rsid w:val="006E1A8C"/>
    <w:rsid w:val="006E1C4C"/>
    <w:rsid w:val="006E4F03"/>
    <w:rsid w:val="006E5BEE"/>
    <w:rsid w:val="006E6400"/>
    <w:rsid w:val="006F3083"/>
    <w:rsid w:val="006F5B5C"/>
    <w:rsid w:val="006F6BBC"/>
    <w:rsid w:val="006F7CF6"/>
    <w:rsid w:val="00702999"/>
    <w:rsid w:val="007030A3"/>
    <w:rsid w:val="007058D2"/>
    <w:rsid w:val="00707927"/>
    <w:rsid w:val="00710551"/>
    <w:rsid w:val="0071073E"/>
    <w:rsid w:val="007111FB"/>
    <w:rsid w:val="00712595"/>
    <w:rsid w:val="007127ED"/>
    <w:rsid w:val="00714205"/>
    <w:rsid w:val="00714DBC"/>
    <w:rsid w:val="00715B28"/>
    <w:rsid w:val="007204D3"/>
    <w:rsid w:val="007228FB"/>
    <w:rsid w:val="0072332E"/>
    <w:rsid w:val="0072446D"/>
    <w:rsid w:val="00732419"/>
    <w:rsid w:val="00732464"/>
    <w:rsid w:val="007344BB"/>
    <w:rsid w:val="007355A2"/>
    <w:rsid w:val="007413D0"/>
    <w:rsid w:val="0074307F"/>
    <w:rsid w:val="0074477F"/>
    <w:rsid w:val="007455A3"/>
    <w:rsid w:val="007456FC"/>
    <w:rsid w:val="00746448"/>
    <w:rsid w:val="00747643"/>
    <w:rsid w:val="00747C5B"/>
    <w:rsid w:val="007502EA"/>
    <w:rsid w:val="00751AF8"/>
    <w:rsid w:val="0075277E"/>
    <w:rsid w:val="007534D2"/>
    <w:rsid w:val="007536E9"/>
    <w:rsid w:val="007541AB"/>
    <w:rsid w:val="0075510E"/>
    <w:rsid w:val="007614B2"/>
    <w:rsid w:val="00761C0E"/>
    <w:rsid w:val="00763BE7"/>
    <w:rsid w:val="007647CC"/>
    <w:rsid w:val="007673BA"/>
    <w:rsid w:val="00767588"/>
    <w:rsid w:val="00767594"/>
    <w:rsid w:val="007712CA"/>
    <w:rsid w:val="00771E5A"/>
    <w:rsid w:val="007748C7"/>
    <w:rsid w:val="00776DD4"/>
    <w:rsid w:val="00777127"/>
    <w:rsid w:val="00777DA0"/>
    <w:rsid w:val="00780BDE"/>
    <w:rsid w:val="007851A1"/>
    <w:rsid w:val="0078720B"/>
    <w:rsid w:val="00787485"/>
    <w:rsid w:val="00790607"/>
    <w:rsid w:val="00793535"/>
    <w:rsid w:val="00793592"/>
    <w:rsid w:val="0079493B"/>
    <w:rsid w:val="00795287"/>
    <w:rsid w:val="007A015F"/>
    <w:rsid w:val="007A15ED"/>
    <w:rsid w:val="007A33A8"/>
    <w:rsid w:val="007A5C72"/>
    <w:rsid w:val="007A5EE2"/>
    <w:rsid w:val="007B097E"/>
    <w:rsid w:val="007B325C"/>
    <w:rsid w:val="007B35FF"/>
    <w:rsid w:val="007B3B34"/>
    <w:rsid w:val="007B415F"/>
    <w:rsid w:val="007B66A2"/>
    <w:rsid w:val="007C0118"/>
    <w:rsid w:val="007C0121"/>
    <w:rsid w:val="007C0776"/>
    <w:rsid w:val="007C106B"/>
    <w:rsid w:val="007C173F"/>
    <w:rsid w:val="007C296C"/>
    <w:rsid w:val="007C2B11"/>
    <w:rsid w:val="007C335F"/>
    <w:rsid w:val="007C4544"/>
    <w:rsid w:val="007C4B60"/>
    <w:rsid w:val="007C674D"/>
    <w:rsid w:val="007C67B8"/>
    <w:rsid w:val="007C6FE7"/>
    <w:rsid w:val="007C7C20"/>
    <w:rsid w:val="007D026D"/>
    <w:rsid w:val="007D1C3C"/>
    <w:rsid w:val="007D38D1"/>
    <w:rsid w:val="007D45EC"/>
    <w:rsid w:val="007D4928"/>
    <w:rsid w:val="007D539C"/>
    <w:rsid w:val="007D72C8"/>
    <w:rsid w:val="007D73CB"/>
    <w:rsid w:val="007D7422"/>
    <w:rsid w:val="007D7E10"/>
    <w:rsid w:val="007E06B0"/>
    <w:rsid w:val="007E0A84"/>
    <w:rsid w:val="007E12F5"/>
    <w:rsid w:val="007E3E76"/>
    <w:rsid w:val="007E4C39"/>
    <w:rsid w:val="007E65EB"/>
    <w:rsid w:val="007E671B"/>
    <w:rsid w:val="007E703B"/>
    <w:rsid w:val="007E7C50"/>
    <w:rsid w:val="007F0F11"/>
    <w:rsid w:val="007F12C7"/>
    <w:rsid w:val="007F397A"/>
    <w:rsid w:val="007F417B"/>
    <w:rsid w:val="007F55B5"/>
    <w:rsid w:val="007F63B0"/>
    <w:rsid w:val="007F79F1"/>
    <w:rsid w:val="0080007B"/>
    <w:rsid w:val="0080342A"/>
    <w:rsid w:val="0080489D"/>
    <w:rsid w:val="00804CA6"/>
    <w:rsid w:val="00806A64"/>
    <w:rsid w:val="0081040B"/>
    <w:rsid w:val="00810BB3"/>
    <w:rsid w:val="00811DA9"/>
    <w:rsid w:val="00814011"/>
    <w:rsid w:val="008144A9"/>
    <w:rsid w:val="00817A6C"/>
    <w:rsid w:val="00817EFD"/>
    <w:rsid w:val="00820412"/>
    <w:rsid w:val="0082154B"/>
    <w:rsid w:val="0082261E"/>
    <w:rsid w:val="008236FD"/>
    <w:rsid w:val="00823B9D"/>
    <w:rsid w:val="00824D0E"/>
    <w:rsid w:val="00826102"/>
    <w:rsid w:val="0082781D"/>
    <w:rsid w:val="00827E30"/>
    <w:rsid w:val="00832655"/>
    <w:rsid w:val="00832AA7"/>
    <w:rsid w:val="00834FE3"/>
    <w:rsid w:val="0083618A"/>
    <w:rsid w:val="008363C2"/>
    <w:rsid w:val="00840C68"/>
    <w:rsid w:val="00842C78"/>
    <w:rsid w:val="008444D7"/>
    <w:rsid w:val="008449A6"/>
    <w:rsid w:val="008459B8"/>
    <w:rsid w:val="00845BB4"/>
    <w:rsid w:val="00847686"/>
    <w:rsid w:val="00847776"/>
    <w:rsid w:val="00847BD8"/>
    <w:rsid w:val="00853E07"/>
    <w:rsid w:val="00855F91"/>
    <w:rsid w:val="00856079"/>
    <w:rsid w:val="008561D6"/>
    <w:rsid w:val="00857190"/>
    <w:rsid w:val="008572A3"/>
    <w:rsid w:val="00863614"/>
    <w:rsid w:val="00865A91"/>
    <w:rsid w:val="00867D28"/>
    <w:rsid w:val="00867E48"/>
    <w:rsid w:val="008703AB"/>
    <w:rsid w:val="00870B19"/>
    <w:rsid w:val="00873220"/>
    <w:rsid w:val="0087335D"/>
    <w:rsid w:val="008740F5"/>
    <w:rsid w:val="00875CF8"/>
    <w:rsid w:val="0087663D"/>
    <w:rsid w:val="008805E5"/>
    <w:rsid w:val="00880A8C"/>
    <w:rsid w:val="00881BA7"/>
    <w:rsid w:val="00882FD3"/>
    <w:rsid w:val="0088376C"/>
    <w:rsid w:val="0088457C"/>
    <w:rsid w:val="008848AF"/>
    <w:rsid w:val="00884C50"/>
    <w:rsid w:val="0088535B"/>
    <w:rsid w:val="00886355"/>
    <w:rsid w:val="00886735"/>
    <w:rsid w:val="00886B10"/>
    <w:rsid w:val="00887280"/>
    <w:rsid w:val="00887292"/>
    <w:rsid w:val="008922BA"/>
    <w:rsid w:val="00892972"/>
    <w:rsid w:val="0089433C"/>
    <w:rsid w:val="00896042"/>
    <w:rsid w:val="0089658D"/>
    <w:rsid w:val="008965F7"/>
    <w:rsid w:val="00896AF3"/>
    <w:rsid w:val="008A0A05"/>
    <w:rsid w:val="008A0E02"/>
    <w:rsid w:val="008A1F6D"/>
    <w:rsid w:val="008A2938"/>
    <w:rsid w:val="008A2C6B"/>
    <w:rsid w:val="008A2DFB"/>
    <w:rsid w:val="008A55FB"/>
    <w:rsid w:val="008A56CE"/>
    <w:rsid w:val="008A572E"/>
    <w:rsid w:val="008A59CF"/>
    <w:rsid w:val="008A5E12"/>
    <w:rsid w:val="008B1023"/>
    <w:rsid w:val="008B13E5"/>
    <w:rsid w:val="008B1DD9"/>
    <w:rsid w:val="008B2D47"/>
    <w:rsid w:val="008B388A"/>
    <w:rsid w:val="008B3AD1"/>
    <w:rsid w:val="008B74C9"/>
    <w:rsid w:val="008B7751"/>
    <w:rsid w:val="008C3690"/>
    <w:rsid w:val="008C4490"/>
    <w:rsid w:val="008C4665"/>
    <w:rsid w:val="008C5829"/>
    <w:rsid w:val="008C5A7B"/>
    <w:rsid w:val="008C71E2"/>
    <w:rsid w:val="008C77F3"/>
    <w:rsid w:val="008D1395"/>
    <w:rsid w:val="008D1614"/>
    <w:rsid w:val="008D1887"/>
    <w:rsid w:val="008D213D"/>
    <w:rsid w:val="008D240B"/>
    <w:rsid w:val="008D34F1"/>
    <w:rsid w:val="008D5E1B"/>
    <w:rsid w:val="008D7A7D"/>
    <w:rsid w:val="008E0EAD"/>
    <w:rsid w:val="008E1527"/>
    <w:rsid w:val="008E1BC3"/>
    <w:rsid w:val="008E1C34"/>
    <w:rsid w:val="008E2014"/>
    <w:rsid w:val="008E2324"/>
    <w:rsid w:val="008E35D9"/>
    <w:rsid w:val="008E38AD"/>
    <w:rsid w:val="008E5591"/>
    <w:rsid w:val="008E59B1"/>
    <w:rsid w:val="008E5C0C"/>
    <w:rsid w:val="008E734D"/>
    <w:rsid w:val="008E742B"/>
    <w:rsid w:val="008E78D5"/>
    <w:rsid w:val="008E7C51"/>
    <w:rsid w:val="008E7E2A"/>
    <w:rsid w:val="008F0D4F"/>
    <w:rsid w:val="008F109F"/>
    <w:rsid w:val="008F1B60"/>
    <w:rsid w:val="008F4808"/>
    <w:rsid w:val="008F4856"/>
    <w:rsid w:val="008F4A2F"/>
    <w:rsid w:val="008F53ED"/>
    <w:rsid w:val="008F55B2"/>
    <w:rsid w:val="008F5860"/>
    <w:rsid w:val="008F6D3A"/>
    <w:rsid w:val="008F6DD3"/>
    <w:rsid w:val="008F76A7"/>
    <w:rsid w:val="008F76B9"/>
    <w:rsid w:val="008F7F0D"/>
    <w:rsid w:val="00900FC2"/>
    <w:rsid w:val="00901F81"/>
    <w:rsid w:val="009027A8"/>
    <w:rsid w:val="00903092"/>
    <w:rsid w:val="00903749"/>
    <w:rsid w:val="0090448A"/>
    <w:rsid w:val="00904B8F"/>
    <w:rsid w:val="00905271"/>
    <w:rsid w:val="00910C44"/>
    <w:rsid w:val="00911959"/>
    <w:rsid w:val="00912030"/>
    <w:rsid w:val="009150DC"/>
    <w:rsid w:val="0091532C"/>
    <w:rsid w:val="00915EF9"/>
    <w:rsid w:val="00916DA8"/>
    <w:rsid w:val="009175D2"/>
    <w:rsid w:val="00917A66"/>
    <w:rsid w:val="00920EA2"/>
    <w:rsid w:val="00921B21"/>
    <w:rsid w:val="00922DE5"/>
    <w:rsid w:val="00925401"/>
    <w:rsid w:val="009279EA"/>
    <w:rsid w:val="00927C2B"/>
    <w:rsid w:val="00930776"/>
    <w:rsid w:val="00930A85"/>
    <w:rsid w:val="00932AB5"/>
    <w:rsid w:val="00933AC0"/>
    <w:rsid w:val="00934429"/>
    <w:rsid w:val="009353BE"/>
    <w:rsid w:val="00937060"/>
    <w:rsid w:val="0094055D"/>
    <w:rsid w:val="009412B5"/>
    <w:rsid w:val="00942260"/>
    <w:rsid w:val="0094247B"/>
    <w:rsid w:val="0094389D"/>
    <w:rsid w:val="00944BA9"/>
    <w:rsid w:val="009451CC"/>
    <w:rsid w:val="009460DF"/>
    <w:rsid w:val="00950947"/>
    <w:rsid w:val="00951771"/>
    <w:rsid w:val="009520AD"/>
    <w:rsid w:val="00952C85"/>
    <w:rsid w:val="009540AF"/>
    <w:rsid w:val="0095652E"/>
    <w:rsid w:val="009569E9"/>
    <w:rsid w:val="00963750"/>
    <w:rsid w:val="0096643E"/>
    <w:rsid w:val="0097101F"/>
    <w:rsid w:val="0097146A"/>
    <w:rsid w:val="00971A06"/>
    <w:rsid w:val="009732DA"/>
    <w:rsid w:val="009735AB"/>
    <w:rsid w:val="00973E70"/>
    <w:rsid w:val="00974CE8"/>
    <w:rsid w:val="00977B4B"/>
    <w:rsid w:val="0098110A"/>
    <w:rsid w:val="009827FA"/>
    <w:rsid w:val="009828B3"/>
    <w:rsid w:val="00984C0E"/>
    <w:rsid w:val="00984E78"/>
    <w:rsid w:val="00986803"/>
    <w:rsid w:val="009873BA"/>
    <w:rsid w:val="00990173"/>
    <w:rsid w:val="00990C9B"/>
    <w:rsid w:val="00991002"/>
    <w:rsid w:val="0099458F"/>
    <w:rsid w:val="0099576D"/>
    <w:rsid w:val="0099584A"/>
    <w:rsid w:val="009960EF"/>
    <w:rsid w:val="00996740"/>
    <w:rsid w:val="00996810"/>
    <w:rsid w:val="0099727E"/>
    <w:rsid w:val="009A01E7"/>
    <w:rsid w:val="009A169C"/>
    <w:rsid w:val="009A36D8"/>
    <w:rsid w:val="009A5987"/>
    <w:rsid w:val="009A6D4A"/>
    <w:rsid w:val="009A7E9B"/>
    <w:rsid w:val="009B249B"/>
    <w:rsid w:val="009B2B59"/>
    <w:rsid w:val="009B2EBE"/>
    <w:rsid w:val="009B4BFC"/>
    <w:rsid w:val="009B54AD"/>
    <w:rsid w:val="009B6D61"/>
    <w:rsid w:val="009B7F3F"/>
    <w:rsid w:val="009C02BE"/>
    <w:rsid w:val="009C284B"/>
    <w:rsid w:val="009C328B"/>
    <w:rsid w:val="009C346F"/>
    <w:rsid w:val="009C3821"/>
    <w:rsid w:val="009C3995"/>
    <w:rsid w:val="009C456D"/>
    <w:rsid w:val="009C5337"/>
    <w:rsid w:val="009C53E6"/>
    <w:rsid w:val="009C71BC"/>
    <w:rsid w:val="009C7B96"/>
    <w:rsid w:val="009D053B"/>
    <w:rsid w:val="009D0603"/>
    <w:rsid w:val="009D0A4A"/>
    <w:rsid w:val="009D121F"/>
    <w:rsid w:val="009D1983"/>
    <w:rsid w:val="009D2405"/>
    <w:rsid w:val="009D4355"/>
    <w:rsid w:val="009D60E5"/>
    <w:rsid w:val="009D613F"/>
    <w:rsid w:val="009D6EA8"/>
    <w:rsid w:val="009E1B50"/>
    <w:rsid w:val="009E26F7"/>
    <w:rsid w:val="009E34F6"/>
    <w:rsid w:val="009E65AB"/>
    <w:rsid w:val="009E67C9"/>
    <w:rsid w:val="009E7D4B"/>
    <w:rsid w:val="009E7EEB"/>
    <w:rsid w:val="009F00A7"/>
    <w:rsid w:val="009F1084"/>
    <w:rsid w:val="009F2F57"/>
    <w:rsid w:val="009F674B"/>
    <w:rsid w:val="009F6D82"/>
    <w:rsid w:val="009F7326"/>
    <w:rsid w:val="009F7E52"/>
    <w:rsid w:val="00A00E0B"/>
    <w:rsid w:val="00A014DB"/>
    <w:rsid w:val="00A040D8"/>
    <w:rsid w:val="00A0422F"/>
    <w:rsid w:val="00A0639F"/>
    <w:rsid w:val="00A07B99"/>
    <w:rsid w:val="00A14A68"/>
    <w:rsid w:val="00A15D78"/>
    <w:rsid w:val="00A161AD"/>
    <w:rsid w:val="00A1799C"/>
    <w:rsid w:val="00A202BE"/>
    <w:rsid w:val="00A2085C"/>
    <w:rsid w:val="00A21258"/>
    <w:rsid w:val="00A221C9"/>
    <w:rsid w:val="00A22359"/>
    <w:rsid w:val="00A230FF"/>
    <w:rsid w:val="00A23C9D"/>
    <w:rsid w:val="00A2411C"/>
    <w:rsid w:val="00A25068"/>
    <w:rsid w:val="00A253DC"/>
    <w:rsid w:val="00A306E3"/>
    <w:rsid w:val="00A315E8"/>
    <w:rsid w:val="00A32FBF"/>
    <w:rsid w:val="00A34092"/>
    <w:rsid w:val="00A342E9"/>
    <w:rsid w:val="00A35091"/>
    <w:rsid w:val="00A3568F"/>
    <w:rsid w:val="00A35E76"/>
    <w:rsid w:val="00A41515"/>
    <w:rsid w:val="00A42D1D"/>
    <w:rsid w:val="00A43718"/>
    <w:rsid w:val="00A4407A"/>
    <w:rsid w:val="00A45405"/>
    <w:rsid w:val="00A515EC"/>
    <w:rsid w:val="00A51845"/>
    <w:rsid w:val="00A5527C"/>
    <w:rsid w:val="00A55FA8"/>
    <w:rsid w:val="00A5711A"/>
    <w:rsid w:val="00A57147"/>
    <w:rsid w:val="00A57A0A"/>
    <w:rsid w:val="00A60680"/>
    <w:rsid w:val="00A61937"/>
    <w:rsid w:val="00A61FB5"/>
    <w:rsid w:val="00A7050B"/>
    <w:rsid w:val="00A70740"/>
    <w:rsid w:val="00A7144A"/>
    <w:rsid w:val="00A73F96"/>
    <w:rsid w:val="00A74A6E"/>
    <w:rsid w:val="00A758EB"/>
    <w:rsid w:val="00A77648"/>
    <w:rsid w:val="00A77A1E"/>
    <w:rsid w:val="00A80FEA"/>
    <w:rsid w:val="00A813BB"/>
    <w:rsid w:val="00A831C4"/>
    <w:rsid w:val="00A83C53"/>
    <w:rsid w:val="00A843A2"/>
    <w:rsid w:val="00A87CD5"/>
    <w:rsid w:val="00A90FCD"/>
    <w:rsid w:val="00A91301"/>
    <w:rsid w:val="00A91547"/>
    <w:rsid w:val="00A91902"/>
    <w:rsid w:val="00A92E69"/>
    <w:rsid w:val="00A93205"/>
    <w:rsid w:val="00A94F5B"/>
    <w:rsid w:val="00A95876"/>
    <w:rsid w:val="00AA1158"/>
    <w:rsid w:val="00AA2C66"/>
    <w:rsid w:val="00AA40D8"/>
    <w:rsid w:val="00AA5B5F"/>
    <w:rsid w:val="00AA610F"/>
    <w:rsid w:val="00AA6542"/>
    <w:rsid w:val="00AA6A09"/>
    <w:rsid w:val="00AA7F78"/>
    <w:rsid w:val="00AB0A78"/>
    <w:rsid w:val="00AB2268"/>
    <w:rsid w:val="00AB2E55"/>
    <w:rsid w:val="00AB2F13"/>
    <w:rsid w:val="00AB49D4"/>
    <w:rsid w:val="00AB552B"/>
    <w:rsid w:val="00AB5C4A"/>
    <w:rsid w:val="00AB63D2"/>
    <w:rsid w:val="00AB746C"/>
    <w:rsid w:val="00AB7632"/>
    <w:rsid w:val="00AB7AE9"/>
    <w:rsid w:val="00AC00AF"/>
    <w:rsid w:val="00AC1EDA"/>
    <w:rsid w:val="00AC5259"/>
    <w:rsid w:val="00AC547F"/>
    <w:rsid w:val="00AC60A6"/>
    <w:rsid w:val="00AC6974"/>
    <w:rsid w:val="00AC6D50"/>
    <w:rsid w:val="00AC7283"/>
    <w:rsid w:val="00AC72E3"/>
    <w:rsid w:val="00AD02DB"/>
    <w:rsid w:val="00AD0E20"/>
    <w:rsid w:val="00AD4907"/>
    <w:rsid w:val="00AD5096"/>
    <w:rsid w:val="00AD537D"/>
    <w:rsid w:val="00AD6AC3"/>
    <w:rsid w:val="00AE0F73"/>
    <w:rsid w:val="00AE1EB3"/>
    <w:rsid w:val="00AE2A33"/>
    <w:rsid w:val="00AE37E9"/>
    <w:rsid w:val="00AE4D57"/>
    <w:rsid w:val="00AE574D"/>
    <w:rsid w:val="00AE6F44"/>
    <w:rsid w:val="00AF07FC"/>
    <w:rsid w:val="00AF3AC8"/>
    <w:rsid w:val="00AF4373"/>
    <w:rsid w:val="00AF6121"/>
    <w:rsid w:val="00AF7BD9"/>
    <w:rsid w:val="00B00B81"/>
    <w:rsid w:val="00B01061"/>
    <w:rsid w:val="00B02CE2"/>
    <w:rsid w:val="00B02F06"/>
    <w:rsid w:val="00B052A5"/>
    <w:rsid w:val="00B07C9E"/>
    <w:rsid w:val="00B11170"/>
    <w:rsid w:val="00B12B77"/>
    <w:rsid w:val="00B13956"/>
    <w:rsid w:val="00B139A1"/>
    <w:rsid w:val="00B148B7"/>
    <w:rsid w:val="00B150C3"/>
    <w:rsid w:val="00B16F8F"/>
    <w:rsid w:val="00B17471"/>
    <w:rsid w:val="00B22DCD"/>
    <w:rsid w:val="00B241D2"/>
    <w:rsid w:val="00B243EC"/>
    <w:rsid w:val="00B259E1"/>
    <w:rsid w:val="00B25CB2"/>
    <w:rsid w:val="00B2746D"/>
    <w:rsid w:val="00B275D4"/>
    <w:rsid w:val="00B32E87"/>
    <w:rsid w:val="00B33755"/>
    <w:rsid w:val="00B3398F"/>
    <w:rsid w:val="00B354EB"/>
    <w:rsid w:val="00B360E5"/>
    <w:rsid w:val="00B370D4"/>
    <w:rsid w:val="00B44A2E"/>
    <w:rsid w:val="00B457F3"/>
    <w:rsid w:val="00B45CFA"/>
    <w:rsid w:val="00B522DE"/>
    <w:rsid w:val="00B53073"/>
    <w:rsid w:val="00B5362F"/>
    <w:rsid w:val="00B540DD"/>
    <w:rsid w:val="00B549A5"/>
    <w:rsid w:val="00B54EC8"/>
    <w:rsid w:val="00B55E63"/>
    <w:rsid w:val="00B55FAB"/>
    <w:rsid w:val="00B605AB"/>
    <w:rsid w:val="00B61F98"/>
    <w:rsid w:val="00B63942"/>
    <w:rsid w:val="00B64BAC"/>
    <w:rsid w:val="00B67F7B"/>
    <w:rsid w:val="00B7446D"/>
    <w:rsid w:val="00B75118"/>
    <w:rsid w:val="00B7748C"/>
    <w:rsid w:val="00B80984"/>
    <w:rsid w:val="00B82A5D"/>
    <w:rsid w:val="00B82D11"/>
    <w:rsid w:val="00B82E71"/>
    <w:rsid w:val="00B84106"/>
    <w:rsid w:val="00B8497F"/>
    <w:rsid w:val="00B85004"/>
    <w:rsid w:val="00B85F63"/>
    <w:rsid w:val="00B85FEF"/>
    <w:rsid w:val="00B86ECB"/>
    <w:rsid w:val="00B87E39"/>
    <w:rsid w:val="00B9087E"/>
    <w:rsid w:val="00B9100A"/>
    <w:rsid w:val="00B920F5"/>
    <w:rsid w:val="00B932F2"/>
    <w:rsid w:val="00B96E20"/>
    <w:rsid w:val="00B97067"/>
    <w:rsid w:val="00B972D5"/>
    <w:rsid w:val="00BA0881"/>
    <w:rsid w:val="00BA20DF"/>
    <w:rsid w:val="00BA2B16"/>
    <w:rsid w:val="00BA334C"/>
    <w:rsid w:val="00BA45DC"/>
    <w:rsid w:val="00BB02BC"/>
    <w:rsid w:val="00BB13E8"/>
    <w:rsid w:val="00BB26D9"/>
    <w:rsid w:val="00BB2D05"/>
    <w:rsid w:val="00BB67CD"/>
    <w:rsid w:val="00BC094F"/>
    <w:rsid w:val="00BC2385"/>
    <w:rsid w:val="00BC4F12"/>
    <w:rsid w:val="00BC4F39"/>
    <w:rsid w:val="00BC768C"/>
    <w:rsid w:val="00BD023D"/>
    <w:rsid w:val="00BD38CF"/>
    <w:rsid w:val="00BD3E78"/>
    <w:rsid w:val="00BD43A1"/>
    <w:rsid w:val="00BD5CD4"/>
    <w:rsid w:val="00BD7381"/>
    <w:rsid w:val="00BD7A8F"/>
    <w:rsid w:val="00BE03D3"/>
    <w:rsid w:val="00BE1109"/>
    <w:rsid w:val="00BE1766"/>
    <w:rsid w:val="00BE36FA"/>
    <w:rsid w:val="00BE5BEF"/>
    <w:rsid w:val="00BE6097"/>
    <w:rsid w:val="00BE6BE5"/>
    <w:rsid w:val="00BF0A6B"/>
    <w:rsid w:val="00BF2941"/>
    <w:rsid w:val="00BF36C9"/>
    <w:rsid w:val="00BF39CF"/>
    <w:rsid w:val="00BF3E8E"/>
    <w:rsid w:val="00BF3ED0"/>
    <w:rsid w:val="00BF3FD0"/>
    <w:rsid w:val="00BF4161"/>
    <w:rsid w:val="00C004B4"/>
    <w:rsid w:val="00C01C85"/>
    <w:rsid w:val="00C01E0A"/>
    <w:rsid w:val="00C03DF2"/>
    <w:rsid w:val="00C0576A"/>
    <w:rsid w:val="00C05BA8"/>
    <w:rsid w:val="00C11831"/>
    <w:rsid w:val="00C13F7B"/>
    <w:rsid w:val="00C175C7"/>
    <w:rsid w:val="00C17D30"/>
    <w:rsid w:val="00C20B26"/>
    <w:rsid w:val="00C23260"/>
    <w:rsid w:val="00C235C6"/>
    <w:rsid w:val="00C24803"/>
    <w:rsid w:val="00C25CF0"/>
    <w:rsid w:val="00C27A93"/>
    <w:rsid w:val="00C32AF5"/>
    <w:rsid w:val="00C359DD"/>
    <w:rsid w:val="00C36283"/>
    <w:rsid w:val="00C37B74"/>
    <w:rsid w:val="00C40F79"/>
    <w:rsid w:val="00C4484A"/>
    <w:rsid w:val="00C44BE7"/>
    <w:rsid w:val="00C45341"/>
    <w:rsid w:val="00C46467"/>
    <w:rsid w:val="00C46D6D"/>
    <w:rsid w:val="00C5060A"/>
    <w:rsid w:val="00C54FE2"/>
    <w:rsid w:val="00C5749F"/>
    <w:rsid w:val="00C57D48"/>
    <w:rsid w:val="00C613EF"/>
    <w:rsid w:val="00C619A1"/>
    <w:rsid w:val="00C62431"/>
    <w:rsid w:val="00C633A9"/>
    <w:rsid w:val="00C64496"/>
    <w:rsid w:val="00C648BE"/>
    <w:rsid w:val="00C65FDD"/>
    <w:rsid w:val="00C6632A"/>
    <w:rsid w:val="00C6632E"/>
    <w:rsid w:val="00C67069"/>
    <w:rsid w:val="00C703C3"/>
    <w:rsid w:val="00C70C81"/>
    <w:rsid w:val="00C711DF"/>
    <w:rsid w:val="00C732A5"/>
    <w:rsid w:val="00C733BB"/>
    <w:rsid w:val="00C74F0C"/>
    <w:rsid w:val="00C767FA"/>
    <w:rsid w:val="00C7690F"/>
    <w:rsid w:val="00C80818"/>
    <w:rsid w:val="00C80D1E"/>
    <w:rsid w:val="00C83367"/>
    <w:rsid w:val="00C84BDF"/>
    <w:rsid w:val="00C862B8"/>
    <w:rsid w:val="00C86A25"/>
    <w:rsid w:val="00C909ED"/>
    <w:rsid w:val="00C91701"/>
    <w:rsid w:val="00C94024"/>
    <w:rsid w:val="00C9473B"/>
    <w:rsid w:val="00C94A98"/>
    <w:rsid w:val="00C950B7"/>
    <w:rsid w:val="00C964BE"/>
    <w:rsid w:val="00C9660D"/>
    <w:rsid w:val="00C96A03"/>
    <w:rsid w:val="00C96B1F"/>
    <w:rsid w:val="00C97284"/>
    <w:rsid w:val="00CA0CD9"/>
    <w:rsid w:val="00CA184D"/>
    <w:rsid w:val="00CA2E89"/>
    <w:rsid w:val="00CA3D58"/>
    <w:rsid w:val="00CA4071"/>
    <w:rsid w:val="00CB0A3A"/>
    <w:rsid w:val="00CB0EBA"/>
    <w:rsid w:val="00CB1919"/>
    <w:rsid w:val="00CB3256"/>
    <w:rsid w:val="00CB4ABB"/>
    <w:rsid w:val="00CB5FCF"/>
    <w:rsid w:val="00CB65A5"/>
    <w:rsid w:val="00CB7052"/>
    <w:rsid w:val="00CC0940"/>
    <w:rsid w:val="00CC3F29"/>
    <w:rsid w:val="00CC3FA5"/>
    <w:rsid w:val="00CC579D"/>
    <w:rsid w:val="00CC645D"/>
    <w:rsid w:val="00CD076B"/>
    <w:rsid w:val="00CD0872"/>
    <w:rsid w:val="00CD0BB1"/>
    <w:rsid w:val="00CD19A3"/>
    <w:rsid w:val="00CD2406"/>
    <w:rsid w:val="00CD55AC"/>
    <w:rsid w:val="00CD7D0D"/>
    <w:rsid w:val="00CE0324"/>
    <w:rsid w:val="00CE0A1D"/>
    <w:rsid w:val="00CE2B68"/>
    <w:rsid w:val="00CE2E90"/>
    <w:rsid w:val="00CE42CC"/>
    <w:rsid w:val="00CE6142"/>
    <w:rsid w:val="00CE6E79"/>
    <w:rsid w:val="00CE735C"/>
    <w:rsid w:val="00CF12CC"/>
    <w:rsid w:val="00CF34F4"/>
    <w:rsid w:val="00CF359E"/>
    <w:rsid w:val="00CF510F"/>
    <w:rsid w:val="00CF56A1"/>
    <w:rsid w:val="00CF5AF9"/>
    <w:rsid w:val="00CF5C01"/>
    <w:rsid w:val="00CF752A"/>
    <w:rsid w:val="00CF75A1"/>
    <w:rsid w:val="00D00057"/>
    <w:rsid w:val="00D000A6"/>
    <w:rsid w:val="00D02920"/>
    <w:rsid w:val="00D04425"/>
    <w:rsid w:val="00D049AF"/>
    <w:rsid w:val="00D060D6"/>
    <w:rsid w:val="00D1085E"/>
    <w:rsid w:val="00D13628"/>
    <w:rsid w:val="00D1458C"/>
    <w:rsid w:val="00D149A0"/>
    <w:rsid w:val="00D159D9"/>
    <w:rsid w:val="00D17FFD"/>
    <w:rsid w:val="00D208A0"/>
    <w:rsid w:val="00D20D13"/>
    <w:rsid w:val="00D21A74"/>
    <w:rsid w:val="00D22E18"/>
    <w:rsid w:val="00D24B01"/>
    <w:rsid w:val="00D2578A"/>
    <w:rsid w:val="00D261B3"/>
    <w:rsid w:val="00D2719D"/>
    <w:rsid w:val="00D3009A"/>
    <w:rsid w:val="00D32F7A"/>
    <w:rsid w:val="00D354FF"/>
    <w:rsid w:val="00D42033"/>
    <w:rsid w:val="00D42AE3"/>
    <w:rsid w:val="00D46247"/>
    <w:rsid w:val="00D4708B"/>
    <w:rsid w:val="00D50949"/>
    <w:rsid w:val="00D51881"/>
    <w:rsid w:val="00D537E7"/>
    <w:rsid w:val="00D54EF6"/>
    <w:rsid w:val="00D5652B"/>
    <w:rsid w:val="00D57FF4"/>
    <w:rsid w:val="00D62A2B"/>
    <w:rsid w:val="00D6494F"/>
    <w:rsid w:val="00D65A43"/>
    <w:rsid w:val="00D70849"/>
    <w:rsid w:val="00D71155"/>
    <w:rsid w:val="00D711DA"/>
    <w:rsid w:val="00D75B00"/>
    <w:rsid w:val="00D764FA"/>
    <w:rsid w:val="00D76CF1"/>
    <w:rsid w:val="00D7713C"/>
    <w:rsid w:val="00D7743A"/>
    <w:rsid w:val="00D774AA"/>
    <w:rsid w:val="00D77B75"/>
    <w:rsid w:val="00D77FF2"/>
    <w:rsid w:val="00D8011A"/>
    <w:rsid w:val="00D806A5"/>
    <w:rsid w:val="00D821F8"/>
    <w:rsid w:val="00D82FE5"/>
    <w:rsid w:val="00D8382D"/>
    <w:rsid w:val="00D8457F"/>
    <w:rsid w:val="00D8560A"/>
    <w:rsid w:val="00D858E2"/>
    <w:rsid w:val="00D864BE"/>
    <w:rsid w:val="00D871B9"/>
    <w:rsid w:val="00D87510"/>
    <w:rsid w:val="00D9125B"/>
    <w:rsid w:val="00D91ADE"/>
    <w:rsid w:val="00D91D07"/>
    <w:rsid w:val="00D93189"/>
    <w:rsid w:val="00D96B3A"/>
    <w:rsid w:val="00D97607"/>
    <w:rsid w:val="00D97F83"/>
    <w:rsid w:val="00DA1CF9"/>
    <w:rsid w:val="00DA2698"/>
    <w:rsid w:val="00DA5639"/>
    <w:rsid w:val="00DA647A"/>
    <w:rsid w:val="00DB0548"/>
    <w:rsid w:val="00DB0CF7"/>
    <w:rsid w:val="00DB107D"/>
    <w:rsid w:val="00DB1AFF"/>
    <w:rsid w:val="00DB1F80"/>
    <w:rsid w:val="00DB2D65"/>
    <w:rsid w:val="00DB2DB1"/>
    <w:rsid w:val="00DB3B9A"/>
    <w:rsid w:val="00DB3BBE"/>
    <w:rsid w:val="00DB414F"/>
    <w:rsid w:val="00DB510F"/>
    <w:rsid w:val="00DB51CE"/>
    <w:rsid w:val="00DB529D"/>
    <w:rsid w:val="00DB5CFD"/>
    <w:rsid w:val="00DB6932"/>
    <w:rsid w:val="00DB6A41"/>
    <w:rsid w:val="00DC172A"/>
    <w:rsid w:val="00DC2264"/>
    <w:rsid w:val="00DC25AB"/>
    <w:rsid w:val="00DC3BDD"/>
    <w:rsid w:val="00DC5003"/>
    <w:rsid w:val="00DC7C11"/>
    <w:rsid w:val="00DD2995"/>
    <w:rsid w:val="00DD484D"/>
    <w:rsid w:val="00DD5E98"/>
    <w:rsid w:val="00DD6266"/>
    <w:rsid w:val="00DD6FFD"/>
    <w:rsid w:val="00DD7127"/>
    <w:rsid w:val="00DD79CD"/>
    <w:rsid w:val="00DE11ED"/>
    <w:rsid w:val="00DE2081"/>
    <w:rsid w:val="00DE2D93"/>
    <w:rsid w:val="00DE38C7"/>
    <w:rsid w:val="00DE4364"/>
    <w:rsid w:val="00DE6C34"/>
    <w:rsid w:val="00DE7094"/>
    <w:rsid w:val="00DE74FD"/>
    <w:rsid w:val="00DF19CD"/>
    <w:rsid w:val="00DF27FA"/>
    <w:rsid w:val="00DF40BC"/>
    <w:rsid w:val="00DF52D0"/>
    <w:rsid w:val="00DF640B"/>
    <w:rsid w:val="00DF7692"/>
    <w:rsid w:val="00DF7A63"/>
    <w:rsid w:val="00DF7BAC"/>
    <w:rsid w:val="00DF7C3F"/>
    <w:rsid w:val="00E008A6"/>
    <w:rsid w:val="00E00DB0"/>
    <w:rsid w:val="00E0156A"/>
    <w:rsid w:val="00E01AE3"/>
    <w:rsid w:val="00E026EB"/>
    <w:rsid w:val="00E04194"/>
    <w:rsid w:val="00E0421C"/>
    <w:rsid w:val="00E060DC"/>
    <w:rsid w:val="00E0640A"/>
    <w:rsid w:val="00E07C26"/>
    <w:rsid w:val="00E1006D"/>
    <w:rsid w:val="00E10612"/>
    <w:rsid w:val="00E1225A"/>
    <w:rsid w:val="00E15B18"/>
    <w:rsid w:val="00E16AF9"/>
    <w:rsid w:val="00E16ECC"/>
    <w:rsid w:val="00E17432"/>
    <w:rsid w:val="00E177E7"/>
    <w:rsid w:val="00E17963"/>
    <w:rsid w:val="00E223C1"/>
    <w:rsid w:val="00E238E0"/>
    <w:rsid w:val="00E24CF7"/>
    <w:rsid w:val="00E2517D"/>
    <w:rsid w:val="00E26896"/>
    <w:rsid w:val="00E26FE7"/>
    <w:rsid w:val="00E27404"/>
    <w:rsid w:val="00E30684"/>
    <w:rsid w:val="00E31405"/>
    <w:rsid w:val="00E31548"/>
    <w:rsid w:val="00E317E5"/>
    <w:rsid w:val="00E3338B"/>
    <w:rsid w:val="00E35FFA"/>
    <w:rsid w:val="00E37124"/>
    <w:rsid w:val="00E408F0"/>
    <w:rsid w:val="00E4215F"/>
    <w:rsid w:val="00E43D5A"/>
    <w:rsid w:val="00E4520A"/>
    <w:rsid w:val="00E4593D"/>
    <w:rsid w:val="00E466DC"/>
    <w:rsid w:val="00E51BEE"/>
    <w:rsid w:val="00E51CC6"/>
    <w:rsid w:val="00E52633"/>
    <w:rsid w:val="00E528D8"/>
    <w:rsid w:val="00E52D14"/>
    <w:rsid w:val="00E52EFD"/>
    <w:rsid w:val="00E531AE"/>
    <w:rsid w:val="00E53788"/>
    <w:rsid w:val="00E54C4F"/>
    <w:rsid w:val="00E55155"/>
    <w:rsid w:val="00E55C42"/>
    <w:rsid w:val="00E6108F"/>
    <w:rsid w:val="00E615F7"/>
    <w:rsid w:val="00E6192D"/>
    <w:rsid w:val="00E62991"/>
    <w:rsid w:val="00E67AC2"/>
    <w:rsid w:val="00E70E8D"/>
    <w:rsid w:val="00E714F4"/>
    <w:rsid w:val="00E7284A"/>
    <w:rsid w:val="00E73E22"/>
    <w:rsid w:val="00E74FA8"/>
    <w:rsid w:val="00E74FBA"/>
    <w:rsid w:val="00E75DF8"/>
    <w:rsid w:val="00E76768"/>
    <w:rsid w:val="00E810BC"/>
    <w:rsid w:val="00E828A4"/>
    <w:rsid w:val="00E82EC6"/>
    <w:rsid w:val="00E841BC"/>
    <w:rsid w:val="00E85490"/>
    <w:rsid w:val="00E86CF2"/>
    <w:rsid w:val="00E873D4"/>
    <w:rsid w:val="00E87718"/>
    <w:rsid w:val="00E87B54"/>
    <w:rsid w:val="00E87E45"/>
    <w:rsid w:val="00E92059"/>
    <w:rsid w:val="00E974E8"/>
    <w:rsid w:val="00EA1540"/>
    <w:rsid w:val="00EA1A21"/>
    <w:rsid w:val="00EA4557"/>
    <w:rsid w:val="00EA59C3"/>
    <w:rsid w:val="00EA5FF9"/>
    <w:rsid w:val="00EA67E2"/>
    <w:rsid w:val="00EA6A71"/>
    <w:rsid w:val="00EA77EC"/>
    <w:rsid w:val="00EA7E68"/>
    <w:rsid w:val="00EB0663"/>
    <w:rsid w:val="00EB0A75"/>
    <w:rsid w:val="00EB3F40"/>
    <w:rsid w:val="00EB4954"/>
    <w:rsid w:val="00EB4E7E"/>
    <w:rsid w:val="00EB5B19"/>
    <w:rsid w:val="00EB6635"/>
    <w:rsid w:val="00EB6C1D"/>
    <w:rsid w:val="00EB77A4"/>
    <w:rsid w:val="00EC04E3"/>
    <w:rsid w:val="00EC18E3"/>
    <w:rsid w:val="00EC24CB"/>
    <w:rsid w:val="00EC3B93"/>
    <w:rsid w:val="00EC4E1C"/>
    <w:rsid w:val="00EC5871"/>
    <w:rsid w:val="00EC5FF8"/>
    <w:rsid w:val="00EC712B"/>
    <w:rsid w:val="00ED13F0"/>
    <w:rsid w:val="00ED1F6D"/>
    <w:rsid w:val="00ED7A96"/>
    <w:rsid w:val="00EE021B"/>
    <w:rsid w:val="00EE0C4D"/>
    <w:rsid w:val="00EE1B85"/>
    <w:rsid w:val="00EE2091"/>
    <w:rsid w:val="00EE3507"/>
    <w:rsid w:val="00EE3A97"/>
    <w:rsid w:val="00EE3CAF"/>
    <w:rsid w:val="00EE52F5"/>
    <w:rsid w:val="00EE5C81"/>
    <w:rsid w:val="00EE5F89"/>
    <w:rsid w:val="00EE6E64"/>
    <w:rsid w:val="00EF0B72"/>
    <w:rsid w:val="00EF1D23"/>
    <w:rsid w:val="00EF4F60"/>
    <w:rsid w:val="00EF6F0D"/>
    <w:rsid w:val="00F00A81"/>
    <w:rsid w:val="00F019BF"/>
    <w:rsid w:val="00F051FA"/>
    <w:rsid w:val="00F05A7A"/>
    <w:rsid w:val="00F06F5D"/>
    <w:rsid w:val="00F07CDE"/>
    <w:rsid w:val="00F07E5D"/>
    <w:rsid w:val="00F07F2F"/>
    <w:rsid w:val="00F10881"/>
    <w:rsid w:val="00F14255"/>
    <w:rsid w:val="00F15DB7"/>
    <w:rsid w:val="00F15EEB"/>
    <w:rsid w:val="00F20C0D"/>
    <w:rsid w:val="00F21108"/>
    <w:rsid w:val="00F21F01"/>
    <w:rsid w:val="00F234F2"/>
    <w:rsid w:val="00F24E3D"/>
    <w:rsid w:val="00F30167"/>
    <w:rsid w:val="00F30220"/>
    <w:rsid w:val="00F30459"/>
    <w:rsid w:val="00F31C9D"/>
    <w:rsid w:val="00F3249F"/>
    <w:rsid w:val="00F32986"/>
    <w:rsid w:val="00F33128"/>
    <w:rsid w:val="00F3551B"/>
    <w:rsid w:val="00F3721C"/>
    <w:rsid w:val="00F37D56"/>
    <w:rsid w:val="00F416CE"/>
    <w:rsid w:val="00F418AC"/>
    <w:rsid w:val="00F44881"/>
    <w:rsid w:val="00F44980"/>
    <w:rsid w:val="00F46342"/>
    <w:rsid w:val="00F46B10"/>
    <w:rsid w:val="00F4706B"/>
    <w:rsid w:val="00F4755A"/>
    <w:rsid w:val="00F502D3"/>
    <w:rsid w:val="00F52A63"/>
    <w:rsid w:val="00F54C6C"/>
    <w:rsid w:val="00F54E37"/>
    <w:rsid w:val="00F558E7"/>
    <w:rsid w:val="00F5721A"/>
    <w:rsid w:val="00F57420"/>
    <w:rsid w:val="00F60152"/>
    <w:rsid w:val="00F64F3F"/>
    <w:rsid w:val="00F6672D"/>
    <w:rsid w:val="00F671E5"/>
    <w:rsid w:val="00F7179D"/>
    <w:rsid w:val="00F71C94"/>
    <w:rsid w:val="00F72610"/>
    <w:rsid w:val="00F73A90"/>
    <w:rsid w:val="00F7662C"/>
    <w:rsid w:val="00F76DC9"/>
    <w:rsid w:val="00F77695"/>
    <w:rsid w:val="00F777CE"/>
    <w:rsid w:val="00F77BED"/>
    <w:rsid w:val="00F80626"/>
    <w:rsid w:val="00F90709"/>
    <w:rsid w:val="00F90BFE"/>
    <w:rsid w:val="00F91646"/>
    <w:rsid w:val="00F94182"/>
    <w:rsid w:val="00F9566F"/>
    <w:rsid w:val="00F95812"/>
    <w:rsid w:val="00F97D33"/>
    <w:rsid w:val="00FA0005"/>
    <w:rsid w:val="00FA0C41"/>
    <w:rsid w:val="00FA0EAC"/>
    <w:rsid w:val="00FA1B2D"/>
    <w:rsid w:val="00FA3398"/>
    <w:rsid w:val="00FA5BBB"/>
    <w:rsid w:val="00FA5E70"/>
    <w:rsid w:val="00FA6F2A"/>
    <w:rsid w:val="00FB1BBA"/>
    <w:rsid w:val="00FB2372"/>
    <w:rsid w:val="00FB2EF1"/>
    <w:rsid w:val="00FB35EC"/>
    <w:rsid w:val="00FB47E9"/>
    <w:rsid w:val="00FB49CF"/>
    <w:rsid w:val="00FB7417"/>
    <w:rsid w:val="00FB7C09"/>
    <w:rsid w:val="00FC01CC"/>
    <w:rsid w:val="00FC19A9"/>
    <w:rsid w:val="00FC331D"/>
    <w:rsid w:val="00FC4D42"/>
    <w:rsid w:val="00FC4E4F"/>
    <w:rsid w:val="00FC676C"/>
    <w:rsid w:val="00FC6BC4"/>
    <w:rsid w:val="00FD0885"/>
    <w:rsid w:val="00FD110B"/>
    <w:rsid w:val="00FD1B31"/>
    <w:rsid w:val="00FD1B5D"/>
    <w:rsid w:val="00FD1ED2"/>
    <w:rsid w:val="00FD20ED"/>
    <w:rsid w:val="00FD2344"/>
    <w:rsid w:val="00FD2F72"/>
    <w:rsid w:val="00FD322D"/>
    <w:rsid w:val="00FD3245"/>
    <w:rsid w:val="00FD43DD"/>
    <w:rsid w:val="00FD5FD0"/>
    <w:rsid w:val="00FD74A8"/>
    <w:rsid w:val="00FE090F"/>
    <w:rsid w:val="00FE0AED"/>
    <w:rsid w:val="00FE10BC"/>
    <w:rsid w:val="00FE1855"/>
    <w:rsid w:val="00FE32BB"/>
    <w:rsid w:val="00FE51E7"/>
    <w:rsid w:val="00FE53D2"/>
    <w:rsid w:val="00FE5CF2"/>
    <w:rsid w:val="00FE672E"/>
    <w:rsid w:val="00FE6C1D"/>
    <w:rsid w:val="00FE6F66"/>
    <w:rsid w:val="00FF086F"/>
    <w:rsid w:val="00FF14EF"/>
    <w:rsid w:val="00FF6FD9"/>
    <w:rsid w:val="00FF7E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
    <w:name w:val="Normal"/>
    <w:qFormat/>
    <w:rsid w:val="00952C85"/>
    <w:rPr>
      <w:rFonts w:ascii="Calibri" w:eastAsia="Calibri" w:hAnsi="Calibri"/>
      <w:sz w:val="22"/>
      <w:lang w:eastAsia="ru-RU"/>
    </w:rPr>
  </w:style>
  <w:style w:type="paragraph" w:styleId="1">
    <w:name w:val="heading 1"/>
    <w:basedOn w:val="a"/>
    <w:next w:val="a"/>
    <w:link w:val="10"/>
    <w:qFormat/>
    <w:rsid w:val="00E51BEE"/>
    <w:pPr>
      <w:keepNext/>
      <w:jc w:val="center"/>
      <w:outlineLvl w:val="0"/>
    </w:pPr>
    <w:rPr>
      <w:rFonts w:ascii="Courier New" w:hAnsi="Courier New"/>
      <w:i/>
      <w:sz w:val="28"/>
    </w:rPr>
  </w:style>
  <w:style w:type="paragraph" w:styleId="2">
    <w:name w:val="heading 2"/>
    <w:basedOn w:val="a"/>
    <w:next w:val="a"/>
    <w:link w:val="20"/>
    <w:qFormat/>
    <w:rsid w:val="005E0465"/>
    <w:pPr>
      <w:keepNext/>
      <w:keepLines/>
      <w:spacing w:before="200"/>
      <w:outlineLvl w:val="1"/>
    </w:pPr>
    <w:rPr>
      <w:rFonts w:ascii="Cambria" w:eastAsia="Times New Roman" w:hAnsi="Cambria"/>
      <w:b/>
      <w:color w:val="4F81BD"/>
      <w:sz w:val="26"/>
    </w:rPr>
  </w:style>
  <w:style w:type="paragraph" w:styleId="3">
    <w:name w:val="heading 3"/>
    <w:basedOn w:val="a"/>
    <w:next w:val="a"/>
    <w:link w:val="30"/>
    <w:uiPriority w:val="99"/>
    <w:qFormat/>
    <w:rsid w:val="005E0465"/>
    <w:pPr>
      <w:keepNext/>
      <w:keepLines/>
      <w:spacing w:before="200"/>
      <w:outlineLvl w:val="2"/>
    </w:pPr>
    <w:rPr>
      <w:rFonts w:ascii="Cambria" w:eastAsia="Times New Roman" w:hAnsi="Cambria"/>
      <w:b/>
      <w:color w:val="4F81BD"/>
    </w:rPr>
  </w:style>
  <w:style w:type="paragraph" w:styleId="4">
    <w:name w:val="heading 4"/>
    <w:basedOn w:val="a"/>
    <w:next w:val="a"/>
    <w:link w:val="40"/>
    <w:uiPriority w:val="99"/>
    <w:qFormat/>
    <w:rsid w:val="005E0465"/>
    <w:pPr>
      <w:keepNext/>
      <w:keepLines/>
      <w:spacing w:before="200"/>
      <w:outlineLvl w:val="3"/>
    </w:pPr>
    <w:rPr>
      <w:rFonts w:ascii="Cambria" w:eastAsia="Times New Roman" w:hAnsi="Cambria"/>
      <w:b/>
      <w:i/>
      <w:color w:val="4F81BD"/>
    </w:rPr>
  </w:style>
  <w:style w:type="paragraph" w:styleId="5">
    <w:name w:val="heading 5"/>
    <w:basedOn w:val="a"/>
    <w:next w:val="a"/>
    <w:link w:val="50"/>
    <w:uiPriority w:val="99"/>
    <w:qFormat/>
    <w:rsid w:val="005E0465"/>
    <w:pPr>
      <w:keepNext/>
      <w:keepLines/>
      <w:spacing w:before="200"/>
      <w:outlineLvl w:val="4"/>
    </w:pPr>
    <w:rPr>
      <w:rFonts w:ascii="Cambria" w:eastAsia="Times New Roman" w:hAnsi="Cambria"/>
      <w:color w:val="243F60"/>
    </w:rPr>
  </w:style>
  <w:style w:type="paragraph" w:styleId="6">
    <w:name w:val="heading 6"/>
    <w:basedOn w:val="a"/>
    <w:next w:val="a"/>
    <w:link w:val="60"/>
    <w:uiPriority w:val="99"/>
    <w:qFormat/>
    <w:rsid w:val="005E0465"/>
    <w:pPr>
      <w:keepNext/>
      <w:keepLines/>
      <w:spacing w:before="200"/>
      <w:outlineLvl w:val="5"/>
    </w:pPr>
    <w:rPr>
      <w:rFonts w:ascii="Cambria" w:eastAsia="Times New Roman" w:hAnsi="Cambria"/>
      <w:i/>
      <w:color w:val="243F60"/>
    </w:rPr>
  </w:style>
  <w:style w:type="paragraph" w:styleId="7">
    <w:name w:val="heading 7"/>
    <w:basedOn w:val="a"/>
    <w:next w:val="a"/>
    <w:link w:val="70"/>
    <w:uiPriority w:val="99"/>
    <w:qFormat/>
    <w:rsid w:val="005E0465"/>
    <w:pPr>
      <w:keepNext/>
      <w:keepLines/>
      <w:spacing w:before="200"/>
      <w:outlineLvl w:val="6"/>
    </w:pPr>
    <w:rPr>
      <w:rFonts w:ascii="Cambria" w:eastAsia="Times New Roman" w:hAnsi="Cambria"/>
      <w:i/>
      <w:color w:val="404040"/>
    </w:rPr>
  </w:style>
  <w:style w:type="paragraph" w:styleId="8">
    <w:name w:val="heading 8"/>
    <w:basedOn w:val="a"/>
    <w:next w:val="a"/>
    <w:link w:val="80"/>
    <w:qFormat/>
    <w:rsid w:val="00E51BEE"/>
    <w:pPr>
      <w:keepNext/>
      <w:jc w:val="center"/>
      <w:outlineLvl w:val="7"/>
    </w:pPr>
    <w:rPr>
      <w:rFonts w:ascii="Monotype Corsiva" w:hAnsi="Monotype Corsiva" w:cs="Arial"/>
      <w:b/>
      <w:bCs/>
      <w:i/>
      <w:iCs/>
      <w:color w:val="000000"/>
      <w:sz w:val="37"/>
    </w:rPr>
  </w:style>
  <w:style w:type="paragraph" w:styleId="9">
    <w:name w:val="heading 9"/>
    <w:basedOn w:val="a"/>
    <w:next w:val="a"/>
    <w:link w:val="90"/>
    <w:uiPriority w:val="99"/>
    <w:qFormat/>
    <w:rsid w:val="005E0465"/>
    <w:pPr>
      <w:keepNext/>
      <w:keepLines/>
      <w:spacing w:before="200"/>
      <w:outlineLvl w:val="8"/>
    </w:pPr>
    <w:rPr>
      <w:rFonts w:ascii="Cambria" w:eastAsia="Times New Roman" w:hAnsi="Cambria"/>
      <w:i/>
      <w:color w:val="40404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51BEE"/>
    <w:rPr>
      <w:rFonts w:ascii="Courier New" w:hAnsi="Courier New"/>
      <w:i/>
      <w:sz w:val="28"/>
      <w:lang w:eastAsia="ru-RU"/>
    </w:rPr>
  </w:style>
  <w:style w:type="character" w:customStyle="1" w:styleId="80">
    <w:name w:val="Заголовок 8 Знак"/>
    <w:basedOn w:val="a0"/>
    <w:link w:val="8"/>
    <w:rsid w:val="00E51BEE"/>
    <w:rPr>
      <w:rFonts w:ascii="Monotype Corsiva" w:hAnsi="Monotype Corsiva" w:cs="Arial"/>
      <w:b/>
      <w:bCs/>
      <w:i/>
      <w:iCs/>
      <w:color w:val="000000"/>
      <w:sz w:val="37"/>
      <w:lang w:eastAsia="ru-RU"/>
    </w:rPr>
  </w:style>
  <w:style w:type="character" w:customStyle="1" w:styleId="20">
    <w:name w:val="Заголовок 2 Знак"/>
    <w:basedOn w:val="a0"/>
    <w:link w:val="2"/>
    <w:rsid w:val="005E0465"/>
    <w:rPr>
      <w:rFonts w:ascii="Cambria" w:hAnsi="Cambria"/>
      <w:b/>
      <w:color w:val="4F81BD"/>
      <w:sz w:val="26"/>
      <w:lang w:eastAsia="ru-RU"/>
    </w:rPr>
  </w:style>
  <w:style w:type="character" w:customStyle="1" w:styleId="30">
    <w:name w:val="Заголовок 3 Знак"/>
    <w:basedOn w:val="a0"/>
    <w:link w:val="3"/>
    <w:uiPriority w:val="99"/>
    <w:rsid w:val="005E0465"/>
    <w:rPr>
      <w:rFonts w:ascii="Cambria" w:hAnsi="Cambria"/>
      <w:b/>
      <w:color w:val="4F81BD"/>
      <w:sz w:val="22"/>
      <w:lang w:eastAsia="ru-RU"/>
    </w:rPr>
  </w:style>
  <w:style w:type="character" w:customStyle="1" w:styleId="40">
    <w:name w:val="Заголовок 4 Знак"/>
    <w:basedOn w:val="a0"/>
    <w:link w:val="4"/>
    <w:uiPriority w:val="99"/>
    <w:rsid w:val="005E0465"/>
    <w:rPr>
      <w:rFonts w:ascii="Cambria" w:hAnsi="Cambria"/>
      <w:b/>
      <w:i/>
      <w:color w:val="4F81BD"/>
      <w:sz w:val="22"/>
      <w:lang w:eastAsia="ru-RU"/>
    </w:rPr>
  </w:style>
  <w:style w:type="character" w:customStyle="1" w:styleId="50">
    <w:name w:val="Заголовок 5 Знак"/>
    <w:basedOn w:val="a0"/>
    <w:link w:val="5"/>
    <w:uiPriority w:val="99"/>
    <w:rsid w:val="005E0465"/>
    <w:rPr>
      <w:rFonts w:ascii="Cambria" w:hAnsi="Cambria"/>
      <w:color w:val="243F60"/>
      <w:sz w:val="22"/>
      <w:lang w:eastAsia="ru-RU"/>
    </w:rPr>
  </w:style>
  <w:style w:type="character" w:customStyle="1" w:styleId="60">
    <w:name w:val="Заголовок 6 Знак"/>
    <w:basedOn w:val="a0"/>
    <w:link w:val="6"/>
    <w:uiPriority w:val="99"/>
    <w:rsid w:val="005E0465"/>
    <w:rPr>
      <w:rFonts w:ascii="Cambria" w:hAnsi="Cambria"/>
      <w:i/>
      <w:color w:val="243F60"/>
      <w:sz w:val="22"/>
      <w:lang w:eastAsia="ru-RU"/>
    </w:rPr>
  </w:style>
  <w:style w:type="character" w:customStyle="1" w:styleId="70">
    <w:name w:val="Заголовок 7 Знак"/>
    <w:basedOn w:val="a0"/>
    <w:link w:val="7"/>
    <w:uiPriority w:val="99"/>
    <w:rsid w:val="005E0465"/>
    <w:rPr>
      <w:rFonts w:ascii="Cambria" w:hAnsi="Cambria"/>
      <w:i/>
      <w:color w:val="404040"/>
      <w:sz w:val="22"/>
      <w:lang w:eastAsia="ru-RU"/>
    </w:rPr>
  </w:style>
  <w:style w:type="character" w:customStyle="1" w:styleId="90">
    <w:name w:val="Заголовок 9 Знак"/>
    <w:basedOn w:val="a0"/>
    <w:link w:val="9"/>
    <w:uiPriority w:val="99"/>
    <w:rsid w:val="005E0465"/>
    <w:rPr>
      <w:rFonts w:ascii="Cambria" w:hAnsi="Cambria"/>
      <w:i/>
      <w:color w:val="404040"/>
      <w:lang w:eastAsia="ru-RU"/>
    </w:rPr>
  </w:style>
  <w:style w:type="character" w:customStyle="1" w:styleId="BodyTextIndentChar">
    <w:name w:val="Body Text Indent Char"/>
    <w:uiPriority w:val="99"/>
    <w:semiHidden/>
    <w:locked/>
    <w:rsid w:val="005E0465"/>
    <w:rPr>
      <w:lang w:eastAsia="en-US"/>
    </w:rPr>
  </w:style>
  <w:style w:type="character" w:styleId="a3">
    <w:name w:val="footnote reference"/>
    <w:basedOn w:val="a0"/>
    <w:uiPriority w:val="99"/>
    <w:semiHidden/>
    <w:rsid w:val="005E0465"/>
    <w:rPr>
      <w:rFonts w:cs="Times New Roman"/>
      <w:vertAlign w:val="superscript"/>
    </w:rPr>
  </w:style>
  <w:style w:type="character" w:styleId="a4">
    <w:name w:val="Strong"/>
    <w:basedOn w:val="a0"/>
    <w:uiPriority w:val="22"/>
    <w:qFormat/>
    <w:rsid w:val="005E0465"/>
    <w:rPr>
      <w:rFonts w:cs="Times New Roman"/>
      <w:b/>
    </w:rPr>
  </w:style>
  <w:style w:type="paragraph" w:styleId="a5">
    <w:name w:val="footer"/>
    <w:basedOn w:val="a"/>
    <w:link w:val="a6"/>
    <w:rsid w:val="005E0465"/>
    <w:pPr>
      <w:tabs>
        <w:tab w:val="center" w:pos="4677"/>
        <w:tab w:val="right" w:pos="9355"/>
      </w:tabs>
    </w:pPr>
  </w:style>
  <w:style w:type="character" w:customStyle="1" w:styleId="a6">
    <w:name w:val="Нижний колонтитул Знак"/>
    <w:basedOn w:val="a0"/>
    <w:link w:val="a5"/>
    <w:rsid w:val="005E0465"/>
    <w:rPr>
      <w:rFonts w:ascii="Calibri" w:eastAsia="Calibri" w:hAnsi="Calibri"/>
      <w:sz w:val="22"/>
      <w:lang w:eastAsia="ru-RU"/>
    </w:rPr>
  </w:style>
  <w:style w:type="paragraph" w:styleId="a7">
    <w:name w:val="Intense Quote"/>
    <w:basedOn w:val="a"/>
    <w:next w:val="a"/>
    <w:link w:val="a8"/>
    <w:uiPriority w:val="99"/>
    <w:qFormat/>
    <w:rsid w:val="005E0465"/>
    <w:pPr>
      <w:pBdr>
        <w:bottom w:val="single" w:sz="4" w:space="0" w:color="4F81BD"/>
      </w:pBdr>
      <w:spacing w:before="200" w:after="280"/>
      <w:ind w:left="936" w:right="936"/>
    </w:pPr>
    <w:rPr>
      <w:b/>
      <w:i/>
      <w:color w:val="4F81BD"/>
    </w:rPr>
  </w:style>
  <w:style w:type="character" w:customStyle="1" w:styleId="a8">
    <w:name w:val="Выделенная цитата Знак"/>
    <w:basedOn w:val="a0"/>
    <w:link w:val="a7"/>
    <w:uiPriority w:val="99"/>
    <w:rsid w:val="005E0465"/>
    <w:rPr>
      <w:rFonts w:ascii="Calibri" w:eastAsia="Calibri" w:hAnsi="Calibri"/>
      <w:b/>
      <w:i/>
      <w:color w:val="4F81BD"/>
      <w:sz w:val="22"/>
      <w:lang w:eastAsia="ru-RU"/>
    </w:rPr>
  </w:style>
  <w:style w:type="character" w:styleId="a9">
    <w:name w:val="Emphasis"/>
    <w:basedOn w:val="a0"/>
    <w:qFormat/>
    <w:rsid w:val="005E0465"/>
    <w:rPr>
      <w:rFonts w:cs="Times New Roman"/>
      <w:i/>
    </w:rPr>
  </w:style>
  <w:style w:type="character" w:styleId="aa">
    <w:name w:val="Book Title"/>
    <w:basedOn w:val="a0"/>
    <w:uiPriority w:val="99"/>
    <w:qFormat/>
    <w:rsid w:val="005E0465"/>
    <w:rPr>
      <w:rFonts w:cs="Times New Roman"/>
      <w:b/>
      <w:smallCaps/>
      <w:spacing w:val="5"/>
    </w:rPr>
  </w:style>
  <w:style w:type="character" w:styleId="ab">
    <w:name w:val="page number"/>
    <w:basedOn w:val="a0"/>
    <w:rsid w:val="005E0465"/>
    <w:rPr>
      <w:rFonts w:cs="Times New Roman"/>
    </w:rPr>
  </w:style>
  <w:style w:type="paragraph" w:styleId="21">
    <w:name w:val="Quote"/>
    <w:basedOn w:val="a"/>
    <w:next w:val="a"/>
    <w:link w:val="22"/>
    <w:uiPriority w:val="99"/>
    <w:qFormat/>
    <w:rsid w:val="005E0465"/>
    <w:rPr>
      <w:i/>
      <w:color w:val="000000"/>
    </w:rPr>
  </w:style>
  <w:style w:type="character" w:customStyle="1" w:styleId="22">
    <w:name w:val="Цитата 2 Знак"/>
    <w:basedOn w:val="a0"/>
    <w:link w:val="21"/>
    <w:uiPriority w:val="99"/>
    <w:rsid w:val="005E0465"/>
    <w:rPr>
      <w:rFonts w:ascii="Calibri" w:eastAsia="Calibri" w:hAnsi="Calibri"/>
      <w:i/>
      <w:color w:val="000000"/>
      <w:sz w:val="22"/>
      <w:lang w:eastAsia="ru-RU"/>
    </w:rPr>
  </w:style>
  <w:style w:type="character" w:styleId="ac">
    <w:name w:val="Subtle Reference"/>
    <w:basedOn w:val="a0"/>
    <w:uiPriority w:val="99"/>
    <w:qFormat/>
    <w:rsid w:val="005E0465"/>
    <w:rPr>
      <w:rFonts w:cs="Times New Roman"/>
      <w:smallCaps/>
      <w:color w:val="C0504D"/>
      <w:u w:val="single"/>
    </w:rPr>
  </w:style>
  <w:style w:type="paragraph" w:customStyle="1" w:styleId="ConsPlusNormal">
    <w:name w:val="ConsPlusNormal"/>
    <w:link w:val="ConsPlusNormal0"/>
    <w:rsid w:val="005E0465"/>
    <w:rPr>
      <w:rFonts w:ascii="Calibri" w:hAnsi="Calibri"/>
      <w:sz w:val="22"/>
      <w:szCs w:val="22"/>
      <w:lang w:eastAsia="ru-RU"/>
    </w:rPr>
  </w:style>
  <w:style w:type="paragraph" w:styleId="23">
    <w:name w:val="Body Text 2"/>
    <w:basedOn w:val="a"/>
    <w:link w:val="24"/>
    <w:rsid w:val="005E0465"/>
    <w:pPr>
      <w:spacing w:after="120" w:line="480" w:lineRule="auto"/>
    </w:pPr>
  </w:style>
  <w:style w:type="character" w:customStyle="1" w:styleId="24">
    <w:name w:val="Основной текст 2 Знак"/>
    <w:basedOn w:val="a0"/>
    <w:link w:val="23"/>
    <w:rsid w:val="005E0465"/>
    <w:rPr>
      <w:rFonts w:ascii="Calibri" w:eastAsia="Calibri" w:hAnsi="Calibri"/>
      <w:sz w:val="22"/>
      <w:lang w:eastAsia="ru-RU"/>
    </w:rPr>
  </w:style>
  <w:style w:type="character" w:customStyle="1" w:styleId="HeaderChar">
    <w:name w:val="Header Char"/>
    <w:uiPriority w:val="99"/>
    <w:locked/>
    <w:rsid w:val="005E0465"/>
  </w:style>
  <w:style w:type="character" w:styleId="ad">
    <w:name w:val="endnote reference"/>
    <w:basedOn w:val="a0"/>
    <w:uiPriority w:val="99"/>
    <w:semiHidden/>
    <w:rsid w:val="005E0465"/>
    <w:rPr>
      <w:rFonts w:cs="Times New Roman"/>
      <w:vertAlign w:val="superscript"/>
    </w:rPr>
  </w:style>
  <w:style w:type="character" w:customStyle="1" w:styleId="PlainTextChar">
    <w:name w:val="Plain Text Char"/>
    <w:uiPriority w:val="99"/>
    <w:locked/>
    <w:rsid w:val="005E0465"/>
    <w:rPr>
      <w:rFonts w:ascii="Courier New" w:hAnsi="Courier New"/>
      <w:sz w:val="21"/>
    </w:rPr>
  </w:style>
  <w:style w:type="paragraph" w:customStyle="1" w:styleId="ae">
    <w:name w:val="Содержимое таблицы"/>
    <w:basedOn w:val="a"/>
    <w:rsid w:val="005E0465"/>
    <w:rPr>
      <w:rFonts w:ascii="Liberation Serif" w:hAnsi="Liberation Serif" w:cs="Mangal"/>
      <w:sz w:val="24"/>
      <w:lang w:eastAsia="zh-CN" w:bidi="hi-IN"/>
    </w:rPr>
  </w:style>
  <w:style w:type="character" w:styleId="af">
    <w:name w:val="Subtle Emphasis"/>
    <w:basedOn w:val="a0"/>
    <w:uiPriority w:val="99"/>
    <w:qFormat/>
    <w:rsid w:val="005E0465"/>
    <w:rPr>
      <w:rFonts w:cs="Times New Roman"/>
      <w:i/>
      <w:color w:val="808080"/>
    </w:rPr>
  </w:style>
  <w:style w:type="character" w:customStyle="1" w:styleId="BodyTextChar">
    <w:name w:val="Body Text Char"/>
    <w:uiPriority w:val="99"/>
    <w:locked/>
    <w:rsid w:val="005E0465"/>
  </w:style>
  <w:style w:type="character" w:customStyle="1" w:styleId="SubtitleChar">
    <w:name w:val="Subtitle Char"/>
    <w:basedOn w:val="a0"/>
    <w:uiPriority w:val="99"/>
    <w:rsid w:val="005E0465"/>
    <w:rPr>
      <w:rFonts w:ascii="Cambria" w:hAnsi="Cambria" w:cs="Times New Roman"/>
      <w:i/>
      <w:color w:val="4F81BD"/>
      <w:spacing w:val="15"/>
      <w:sz w:val="24"/>
    </w:rPr>
  </w:style>
  <w:style w:type="character" w:customStyle="1" w:styleId="BalloonTextChar">
    <w:name w:val="Balloon Text Char"/>
    <w:uiPriority w:val="99"/>
    <w:semiHidden/>
    <w:locked/>
    <w:rsid w:val="005E0465"/>
    <w:rPr>
      <w:rFonts w:ascii="Tahoma" w:hAnsi="Tahoma"/>
      <w:sz w:val="16"/>
    </w:rPr>
  </w:style>
  <w:style w:type="paragraph" w:styleId="af0">
    <w:name w:val="footnote text"/>
    <w:basedOn w:val="a"/>
    <w:link w:val="af1"/>
    <w:uiPriority w:val="99"/>
    <w:semiHidden/>
    <w:rsid w:val="005E0465"/>
    <w:rPr>
      <w:sz w:val="20"/>
    </w:rPr>
  </w:style>
  <w:style w:type="character" w:customStyle="1" w:styleId="af1">
    <w:name w:val="Текст сноски Знак"/>
    <w:basedOn w:val="a0"/>
    <w:link w:val="af0"/>
    <w:uiPriority w:val="99"/>
    <w:semiHidden/>
    <w:rsid w:val="005E0465"/>
    <w:rPr>
      <w:rFonts w:ascii="Calibri" w:eastAsia="Calibri" w:hAnsi="Calibri"/>
      <w:lang w:eastAsia="ru-RU"/>
    </w:rPr>
  </w:style>
  <w:style w:type="character" w:customStyle="1" w:styleId="SubtitleChar1">
    <w:name w:val="Subtitle Char1"/>
    <w:uiPriority w:val="99"/>
    <w:locked/>
    <w:rsid w:val="005E0465"/>
    <w:rPr>
      <w:rFonts w:ascii="Cambria" w:hAnsi="Cambria"/>
      <w:sz w:val="24"/>
      <w:lang w:eastAsia="en-US"/>
    </w:rPr>
  </w:style>
  <w:style w:type="paragraph" w:styleId="af2">
    <w:name w:val="List Paragraph"/>
    <w:basedOn w:val="a"/>
    <w:uiPriority w:val="34"/>
    <w:qFormat/>
    <w:rsid w:val="005E0465"/>
    <w:pPr>
      <w:ind w:left="720"/>
      <w:contextualSpacing/>
    </w:pPr>
  </w:style>
  <w:style w:type="character" w:customStyle="1" w:styleId="EndnoteTextChar">
    <w:name w:val="Endnote Text Char"/>
    <w:uiPriority w:val="99"/>
    <w:semiHidden/>
    <w:locked/>
    <w:rsid w:val="005E0465"/>
    <w:rPr>
      <w:sz w:val="20"/>
    </w:rPr>
  </w:style>
  <w:style w:type="paragraph" w:styleId="af3">
    <w:name w:val="Body Text Indent"/>
    <w:basedOn w:val="a"/>
    <w:link w:val="af4"/>
    <w:rsid w:val="005E0465"/>
    <w:pPr>
      <w:spacing w:after="120"/>
      <w:ind w:left="283"/>
    </w:pPr>
    <w:rPr>
      <w:sz w:val="20"/>
      <w:lang w:eastAsia="en-US"/>
    </w:rPr>
  </w:style>
  <w:style w:type="character" w:customStyle="1" w:styleId="af4">
    <w:name w:val="Основной текст с отступом Знак"/>
    <w:basedOn w:val="a0"/>
    <w:link w:val="af3"/>
    <w:rsid w:val="005E0465"/>
    <w:rPr>
      <w:rFonts w:ascii="Calibri" w:eastAsia="Calibri" w:hAnsi="Calibri"/>
    </w:rPr>
  </w:style>
  <w:style w:type="paragraph" w:styleId="af5">
    <w:name w:val="Balloon Text"/>
    <w:basedOn w:val="a"/>
    <w:link w:val="af6"/>
    <w:uiPriority w:val="99"/>
    <w:rsid w:val="005E0465"/>
    <w:rPr>
      <w:rFonts w:ascii="Tahoma" w:hAnsi="Tahoma"/>
      <w:sz w:val="16"/>
    </w:rPr>
  </w:style>
  <w:style w:type="character" w:customStyle="1" w:styleId="af6">
    <w:name w:val="Текст выноски Знак"/>
    <w:basedOn w:val="a0"/>
    <w:link w:val="af5"/>
    <w:uiPriority w:val="99"/>
    <w:rsid w:val="005E0465"/>
    <w:rPr>
      <w:rFonts w:ascii="Tahoma" w:eastAsia="Calibri" w:hAnsi="Tahoma"/>
      <w:sz w:val="16"/>
      <w:lang w:eastAsia="ru-RU"/>
    </w:rPr>
  </w:style>
  <w:style w:type="character" w:styleId="af7">
    <w:name w:val="Intense Reference"/>
    <w:basedOn w:val="a0"/>
    <w:uiPriority w:val="99"/>
    <w:qFormat/>
    <w:rsid w:val="005E0465"/>
    <w:rPr>
      <w:rFonts w:cs="Times New Roman"/>
      <w:b/>
      <w:smallCaps/>
      <w:color w:val="C0504D"/>
      <w:spacing w:val="5"/>
      <w:u w:val="single"/>
    </w:rPr>
  </w:style>
  <w:style w:type="paragraph" w:styleId="af8">
    <w:name w:val="endnote text"/>
    <w:basedOn w:val="a"/>
    <w:link w:val="af9"/>
    <w:uiPriority w:val="99"/>
    <w:semiHidden/>
    <w:rsid w:val="005E0465"/>
    <w:rPr>
      <w:sz w:val="20"/>
    </w:rPr>
  </w:style>
  <w:style w:type="character" w:customStyle="1" w:styleId="af9">
    <w:name w:val="Текст концевой сноски Знак"/>
    <w:basedOn w:val="a0"/>
    <w:link w:val="af8"/>
    <w:uiPriority w:val="99"/>
    <w:semiHidden/>
    <w:rsid w:val="005E0465"/>
    <w:rPr>
      <w:rFonts w:ascii="Calibri" w:eastAsia="Calibri" w:hAnsi="Calibri"/>
      <w:lang w:eastAsia="ru-RU"/>
    </w:rPr>
  </w:style>
  <w:style w:type="paragraph" w:styleId="afa">
    <w:name w:val="header"/>
    <w:basedOn w:val="a"/>
    <w:link w:val="afb"/>
    <w:rsid w:val="005E0465"/>
    <w:pPr>
      <w:tabs>
        <w:tab w:val="center" w:pos="4677"/>
        <w:tab w:val="right" w:pos="9355"/>
      </w:tabs>
    </w:pPr>
    <w:rPr>
      <w:sz w:val="20"/>
    </w:rPr>
  </w:style>
  <w:style w:type="character" w:customStyle="1" w:styleId="afb">
    <w:name w:val="Верхний колонтитул Знак"/>
    <w:basedOn w:val="a0"/>
    <w:link w:val="afa"/>
    <w:rsid w:val="005E0465"/>
    <w:rPr>
      <w:rFonts w:ascii="Calibri" w:eastAsia="Calibri" w:hAnsi="Calibri"/>
      <w:lang w:eastAsia="ru-RU"/>
    </w:rPr>
  </w:style>
  <w:style w:type="paragraph" w:styleId="afc">
    <w:name w:val="Plain Text"/>
    <w:basedOn w:val="a"/>
    <w:link w:val="afd"/>
    <w:uiPriority w:val="99"/>
    <w:semiHidden/>
    <w:rsid w:val="005E0465"/>
    <w:rPr>
      <w:rFonts w:ascii="Courier New" w:hAnsi="Courier New"/>
      <w:sz w:val="21"/>
    </w:rPr>
  </w:style>
  <w:style w:type="character" w:customStyle="1" w:styleId="afd">
    <w:name w:val="Текст Знак"/>
    <w:basedOn w:val="a0"/>
    <w:link w:val="afc"/>
    <w:uiPriority w:val="99"/>
    <w:semiHidden/>
    <w:rsid w:val="005E0465"/>
    <w:rPr>
      <w:rFonts w:ascii="Courier New" w:eastAsia="Calibri" w:hAnsi="Courier New"/>
      <w:sz w:val="21"/>
      <w:lang w:eastAsia="ru-RU"/>
    </w:rPr>
  </w:style>
  <w:style w:type="paragraph" w:styleId="afe">
    <w:name w:val="No Spacing"/>
    <w:uiPriority w:val="1"/>
    <w:qFormat/>
    <w:rsid w:val="005E0465"/>
    <w:rPr>
      <w:rFonts w:ascii="Calibri" w:eastAsia="Calibri" w:hAnsi="Calibri"/>
      <w:sz w:val="22"/>
      <w:lang w:eastAsia="ru-RU"/>
    </w:rPr>
  </w:style>
  <w:style w:type="character" w:styleId="aff">
    <w:name w:val="Intense Emphasis"/>
    <w:basedOn w:val="a0"/>
    <w:uiPriority w:val="99"/>
    <w:qFormat/>
    <w:rsid w:val="005E0465"/>
    <w:rPr>
      <w:rFonts w:cs="Times New Roman"/>
      <w:b/>
      <w:i/>
      <w:color w:val="4F81BD"/>
    </w:rPr>
  </w:style>
  <w:style w:type="character" w:styleId="aff0">
    <w:name w:val="Hyperlink"/>
    <w:basedOn w:val="a0"/>
    <w:rsid w:val="005E0465"/>
    <w:rPr>
      <w:rFonts w:cs="Times New Roman"/>
      <w:color w:val="0000FF"/>
      <w:u w:val="single"/>
    </w:rPr>
  </w:style>
  <w:style w:type="paragraph" w:styleId="aff1">
    <w:name w:val="Subtitle"/>
    <w:basedOn w:val="a"/>
    <w:next w:val="a"/>
    <w:link w:val="aff2"/>
    <w:qFormat/>
    <w:rsid w:val="005E0465"/>
    <w:pPr>
      <w:spacing w:after="60"/>
      <w:jc w:val="center"/>
    </w:pPr>
    <w:rPr>
      <w:rFonts w:ascii="Cambria" w:hAnsi="Cambria"/>
      <w:sz w:val="24"/>
      <w:lang w:eastAsia="en-US"/>
    </w:rPr>
  </w:style>
  <w:style w:type="character" w:customStyle="1" w:styleId="aff2">
    <w:name w:val="Подзаголовок Знак"/>
    <w:basedOn w:val="a0"/>
    <w:link w:val="aff1"/>
    <w:rsid w:val="005E0465"/>
    <w:rPr>
      <w:rFonts w:ascii="Cambria" w:eastAsia="Calibri" w:hAnsi="Cambria"/>
      <w:sz w:val="24"/>
    </w:rPr>
  </w:style>
  <w:style w:type="character" w:customStyle="1" w:styleId="TitleChar">
    <w:name w:val="Title Char"/>
    <w:uiPriority w:val="99"/>
    <w:locked/>
    <w:rsid w:val="005E0465"/>
    <w:rPr>
      <w:rFonts w:ascii="Cambria" w:hAnsi="Cambria"/>
      <w:color w:val="17365D"/>
      <w:spacing w:val="5"/>
      <w:sz w:val="52"/>
    </w:rPr>
  </w:style>
  <w:style w:type="paragraph" w:styleId="aff3">
    <w:name w:val="Body Text"/>
    <w:aliases w:val="Основной текст Знак Знак,bt,body text,contents"/>
    <w:basedOn w:val="a"/>
    <w:link w:val="aff4"/>
    <w:rsid w:val="005E0465"/>
    <w:pPr>
      <w:spacing w:after="120"/>
    </w:pPr>
    <w:rPr>
      <w:sz w:val="20"/>
    </w:rPr>
  </w:style>
  <w:style w:type="character" w:customStyle="1" w:styleId="aff4">
    <w:name w:val="Основной текст Знак"/>
    <w:aliases w:val="Основной текст Знак Знак Знак1,bt Знак1,body text Знак1,contents Знак1"/>
    <w:basedOn w:val="a0"/>
    <w:link w:val="aff3"/>
    <w:rsid w:val="005E0465"/>
    <w:rPr>
      <w:rFonts w:ascii="Calibri" w:eastAsia="Calibri" w:hAnsi="Calibri"/>
      <w:lang w:eastAsia="ru-RU"/>
    </w:rPr>
  </w:style>
  <w:style w:type="character" w:customStyle="1" w:styleId="ConsPlusNormal0">
    <w:name w:val="ConsPlusNormal Знак"/>
    <w:link w:val="ConsPlusNormal"/>
    <w:locked/>
    <w:rsid w:val="005E0465"/>
    <w:rPr>
      <w:rFonts w:ascii="Calibri" w:hAnsi="Calibri"/>
      <w:sz w:val="22"/>
      <w:szCs w:val="22"/>
      <w:lang w:eastAsia="ru-RU"/>
    </w:rPr>
  </w:style>
  <w:style w:type="paragraph" w:styleId="aff5">
    <w:name w:val="Title"/>
    <w:basedOn w:val="a"/>
    <w:next w:val="a"/>
    <w:link w:val="aff6"/>
    <w:qFormat/>
    <w:rsid w:val="005E0465"/>
    <w:pPr>
      <w:pBdr>
        <w:bottom w:val="single" w:sz="8" w:space="0" w:color="4F81BD"/>
      </w:pBdr>
      <w:spacing w:after="300"/>
      <w:contextualSpacing/>
    </w:pPr>
    <w:rPr>
      <w:rFonts w:ascii="Cambria" w:hAnsi="Cambria"/>
      <w:color w:val="17365D"/>
      <w:spacing w:val="5"/>
      <w:sz w:val="52"/>
    </w:rPr>
  </w:style>
  <w:style w:type="character" w:customStyle="1" w:styleId="aff6">
    <w:name w:val="Название Знак"/>
    <w:basedOn w:val="a0"/>
    <w:link w:val="aff5"/>
    <w:rsid w:val="005E0465"/>
    <w:rPr>
      <w:rFonts w:ascii="Cambria" w:eastAsia="Calibri" w:hAnsi="Cambria"/>
      <w:color w:val="17365D"/>
      <w:spacing w:val="5"/>
      <w:sz w:val="52"/>
      <w:lang w:eastAsia="ru-RU"/>
    </w:rPr>
  </w:style>
  <w:style w:type="paragraph" w:customStyle="1" w:styleId="P3">
    <w:name w:val="P3"/>
    <w:basedOn w:val="a"/>
    <w:uiPriority w:val="99"/>
    <w:rsid w:val="005E0465"/>
    <w:pPr>
      <w:spacing w:before="100" w:after="100"/>
    </w:pPr>
    <w:rPr>
      <w:rFonts w:ascii="Times New Roman" w:eastAsia="Times New Roman" w:hAnsi="Times New Roman"/>
      <w:sz w:val="24"/>
    </w:rPr>
  </w:style>
  <w:style w:type="paragraph" w:customStyle="1" w:styleId="WW-">
    <w:name w:val="WW-Заголовок"/>
    <w:basedOn w:val="a"/>
    <w:next w:val="aff1"/>
    <w:uiPriority w:val="99"/>
    <w:rsid w:val="005E0465"/>
    <w:pPr>
      <w:jc w:val="center"/>
    </w:pPr>
    <w:rPr>
      <w:rFonts w:ascii="Liberation Serif" w:eastAsia="SimSun" w:hAnsi="Liberation Serif" w:cs="Mangal"/>
      <w:b/>
      <w:sz w:val="24"/>
      <w:lang w:eastAsia="zh-CN" w:bidi="hi-IN"/>
    </w:rPr>
  </w:style>
  <w:style w:type="table" w:styleId="aff7">
    <w:name w:val="Table Grid"/>
    <w:basedOn w:val="a1"/>
    <w:rsid w:val="005E0465"/>
    <w:rPr>
      <w:rFonts w:ascii="Calibri" w:eastAsia="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
    <w:link w:val="aff8"/>
    <w:uiPriority w:val="99"/>
    <w:rsid w:val="005E0465"/>
    <w:pPr>
      <w:ind w:left="720"/>
      <w:contextualSpacing/>
    </w:pPr>
    <w:rPr>
      <w:rFonts w:ascii="Times New Roman" w:hAnsi="Times New Roman"/>
      <w:sz w:val="24"/>
      <w:szCs w:val="24"/>
    </w:rPr>
  </w:style>
  <w:style w:type="paragraph" w:customStyle="1" w:styleId="12">
    <w:name w:val="Без интервала1"/>
    <w:link w:val="aff9"/>
    <w:uiPriority w:val="99"/>
    <w:rsid w:val="005E0465"/>
    <w:rPr>
      <w:rFonts w:ascii="Calibri" w:hAnsi="Calibri"/>
      <w:sz w:val="22"/>
      <w:szCs w:val="22"/>
    </w:rPr>
  </w:style>
  <w:style w:type="paragraph" w:styleId="affa">
    <w:name w:val="Normal (Web)"/>
    <w:basedOn w:val="a"/>
    <w:rsid w:val="005E0465"/>
    <w:pPr>
      <w:spacing w:before="100" w:beforeAutospacing="1" w:after="100" w:afterAutospacing="1"/>
    </w:pPr>
    <w:rPr>
      <w:rFonts w:ascii="Times New Roman" w:hAnsi="Times New Roman"/>
      <w:sz w:val="24"/>
      <w:szCs w:val="24"/>
    </w:rPr>
  </w:style>
  <w:style w:type="character" w:customStyle="1" w:styleId="71">
    <w:name w:val="Знак Знак7"/>
    <w:uiPriority w:val="99"/>
    <w:rsid w:val="005E0465"/>
    <w:rPr>
      <w:sz w:val="24"/>
      <w:lang w:val="ru-RU" w:eastAsia="ru-RU"/>
    </w:rPr>
  </w:style>
  <w:style w:type="paragraph" w:customStyle="1" w:styleId="hpinlineinlist">
    <w:name w:val="hp  inlineinlist"/>
    <w:basedOn w:val="a"/>
    <w:uiPriority w:val="99"/>
    <w:rsid w:val="005E0465"/>
    <w:pPr>
      <w:spacing w:before="100" w:beforeAutospacing="1" w:after="100" w:afterAutospacing="1"/>
    </w:pPr>
    <w:rPr>
      <w:rFonts w:ascii="Times New Roman" w:hAnsi="Times New Roman"/>
      <w:sz w:val="24"/>
      <w:szCs w:val="24"/>
    </w:rPr>
  </w:style>
  <w:style w:type="character" w:customStyle="1" w:styleId="aff9">
    <w:name w:val="Без интервала Знак"/>
    <w:link w:val="12"/>
    <w:uiPriority w:val="99"/>
    <w:locked/>
    <w:rsid w:val="005E0465"/>
    <w:rPr>
      <w:rFonts w:ascii="Calibri" w:hAnsi="Calibri"/>
      <w:sz w:val="22"/>
      <w:szCs w:val="22"/>
    </w:rPr>
  </w:style>
  <w:style w:type="character" w:customStyle="1" w:styleId="NoSpacingChar">
    <w:name w:val="No Spacing Char"/>
    <w:uiPriority w:val="99"/>
    <w:locked/>
    <w:rsid w:val="005E0465"/>
    <w:rPr>
      <w:rFonts w:ascii="Calibri" w:eastAsia="Times New Roman" w:hAnsi="Calibri"/>
      <w:sz w:val="22"/>
      <w:lang w:val="ru-RU" w:eastAsia="en-US"/>
    </w:rPr>
  </w:style>
  <w:style w:type="paragraph" w:customStyle="1" w:styleId="13">
    <w:name w:val="Обычный1"/>
    <w:uiPriority w:val="99"/>
    <w:rsid w:val="005E0465"/>
    <w:pPr>
      <w:suppressAutoHyphens/>
      <w:snapToGrid w:val="0"/>
      <w:spacing w:before="100" w:after="100"/>
    </w:pPr>
    <w:rPr>
      <w:sz w:val="24"/>
      <w:lang w:eastAsia="ar-SA"/>
    </w:rPr>
  </w:style>
  <w:style w:type="paragraph" w:customStyle="1" w:styleId="Firstlineindent">
    <w:name w:val="First line indent"/>
    <w:basedOn w:val="a"/>
    <w:uiPriority w:val="99"/>
    <w:rsid w:val="005E0465"/>
    <w:pPr>
      <w:widowControl w:val="0"/>
      <w:suppressAutoHyphens/>
      <w:autoSpaceDN w:val="0"/>
      <w:spacing w:after="113"/>
      <w:ind w:firstLine="709"/>
      <w:jc w:val="both"/>
      <w:textAlignment w:val="baseline"/>
    </w:pPr>
    <w:rPr>
      <w:rFonts w:ascii="Times New Roman" w:eastAsia="Times New Roman" w:hAnsi="Times New Roman" w:cs="DejaVu Sans"/>
      <w:kern w:val="3"/>
      <w:sz w:val="24"/>
      <w:szCs w:val="24"/>
      <w:lang w:eastAsia="zh-CN" w:bidi="hi-IN"/>
    </w:rPr>
  </w:style>
  <w:style w:type="character" w:customStyle="1" w:styleId="aff8">
    <w:name w:val="Абзац списка Знак"/>
    <w:link w:val="11"/>
    <w:uiPriority w:val="99"/>
    <w:locked/>
    <w:rsid w:val="005E0465"/>
    <w:rPr>
      <w:rFonts w:eastAsia="Calibri"/>
      <w:sz w:val="24"/>
      <w:szCs w:val="24"/>
      <w:lang w:eastAsia="ru-RU"/>
    </w:rPr>
  </w:style>
  <w:style w:type="paragraph" w:customStyle="1" w:styleId="western">
    <w:name w:val="western"/>
    <w:basedOn w:val="a"/>
    <w:uiPriority w:val="99"/>
    <w:rsid w:val="005E0465"/>
    <w:pPr>
      <w:spacing w:before="100" w:beforeAutospacing="1" w:after="100" w:afterAutospacing="1"/>
    </w:pPr>
    <w:rPr>
      <w:rFonts w:ascii="Times New Roman" w:hAnsi="Times New Roman"/>
      <w:sz w:val="24"/>
      <w:szCs w:val="24"/>
    </w:rPr>
  </w:style>
  <w:style w:type="character" w:customStyle="1" w:styleId="affb">
    <w:name w:val="Основной текст_"/>
    <w:link w:val="14"/>
    <w:locked/>
    <w:rsid w:val="005E0465"/>
    <w:rPr>
      <w:sz w:val="27"/>
      <w:shd w:val="clear" w:color="auto" w:fill="FFFFFF"/>
    </w:rPr>
  </w:style>
  <w:style w:type="paragraph" w:customStyle="1" w:styleId="14">
    <w:name w:val="Основной текст1"/>
    <w:basedOn w:val="a"/>
    <w:link w:val="affb"/>
    <w:rsid w:val="005E0465"/>
    <w:pPr>
      <w:shd w:val="clear" w:color="auto" w:fill="FFFFFF"/>
      <w:spacing w:after="360" w:line="240" w:lineRule="atLeast"/>
      <w:ind w:hanging="380"/>
    </w:pPr>
    <w:rPr>
      <w:rFonts w:ascii="Times New Roman" w:eastAsia="Times New Roman" w:hAnsi="Times New Roman"/>
      <w:sz w:val="27"/>
      <w:shd w:val="clear" w:color="auto" w:fill="FFFFFF"/>
      <w:lang w:eastAsia="en-US"/>
    </w:rPr>
  </w:style>
  <w:style w:type="character" w:customStyle="1" w:styleId="FontStyle66">
    <w:name w:val="Font Style66"/>
    <w:uiPriority w:val="99"/>
    <w:rsid w:val="005E0465"/>
    <w:rPr>
      <w:rFonts w:ascii="Times New Roman" w:hAnsi="Times New Roman"/>
      <w:sz w:val="26"/>
    </w:rPr>
  </w:style>
  <w:style w:type="character" w:customStyle="1" w:styleId="highlight">
    <w:name w:val="highlight"/>
    <w:uiPriority w:val="99"/>
    <w:rsid w:val="005E0465"/>
  </w:style>
  <w:style w:type="character" w:customStyle="1" w:styleId="0pt">
    <w:name w:val="Основной текст + Интервал 0 pt"/>
    <w:uiPriority w:val="99"/>
    <w:rsid w:val="005E0465"/>
    <w:rPr>
      <w:rFonts w:ascii="Times New Roman" w:eastAsia="Times New Roman" w:hAnsi="Times New Roman"/>
      <w:spacing w:val="10"/>
      <w:sz w:val="27"/>
      <w:u w:val="none"/>
      <w:effect w:val="none"/>
      <w:shd w:val="clear" w:color="auto" w:fill="FFFFFF"/>
    </w:rPr>
  </w:style>
  <w:style w:type="paragraph" w:customStyle="1" w:styleId="Default">
    <w:name w:val="Default"/>
    <w:rsid w:val="005E0465"/>
    <w:pPr>
      <w:autoSpaceDE w:val="0"/>
      <w:autoSpaceDN w:val="0"/>
      <w:adjustRightInd w:val="0"/>
    </w:pPr>
    <w:rPr>
      <w:color w:val="000000"/>
      <w:sz w:val="24"/>
      <w:szCs w:val="24"/>
    </w:rPr>
  </w:style>
  <w:style w:type="character" w:customStyle="1" w:styleId="51">
    <w:name w:val="Знак Знак5"/>
    <w:uiPriority w:val="99"/>
    <w:rsid w:val="005E0465"/>
    <w:rPr>
      <w:rFonts w:ascii="Arial" w:eastAsia="Times New Roman" w:hAnsi="Arial"/>
      <w:sz w:val="24"/>
      <w:lang w:eastAsia="ar-SA" w:bidi="ar-SA"/>
    </w:rPr>
  </w:style>
  <w:style w:type="paragraph" w:customStyle="1" w:styleId="31">
    <w:name w:val="Основной текст3"/>
    <w:basedOn w:val="a"/>
    <w:uiPriority w:val="99"/>
    <w:rsid w:val="005E0465"/>
    <w:pPr>
      <w:widowControl w:val="0"/>
      <w:shd w:val="clear" w:color="auto" w:fill="FFFFFF"/>
      <w:spacing w:after="720" w:line="322" w:lineRule="exact"/>
      <w:ind w:hanging="1700"/>
    </w:pPr>
    <w:rPr>
      <w:rFonts w:ascii="Times New Roman" w:hAnsi="Times New Roman"/>
      <w:sz w:val="27"/>
      <w:szCs w:val="27"/>
    </w:rPr>
  </w:style>
  <w:style w:type="character" w:customStyle="1" w:styleId="115pt">
    <w:name w:val="Основной текст + 11.5 pt"/>
    <w:aliases w:val="Полужирный"/>
    <w:uiPriority w:val="99"/>
    <w:rsid w:val="005E0465"/>
    <w:rPr>
      <w:rFonts w:ascii="Times New Roman" w:hAnsi="Times New Roman"/>
      <w:b/>
      <w:color w:val="000000"/>
      <w:spacing w:val="0"/>
      <w:w w:val="100"/>
      <w:position w:val="0"/>
      <w:sz w:val="23"/>
      <w:u w:val="none"/>
      <w:shd w:val="clear" w:color="auto" w:fill="FFFFFF"/>
      <w:lang w:val="ru-RU"/>
    </w:rPr>
  </w:style>
  <w:style w:type="character" w:customStyle="1" w:styleId="115pt1">
    <w:name w:val="Основной текст + 11.5 pt1"/>
    <w:uiPriority w:val="99"/>
    <w:rsid w:val="005E0465"/>
    <w:rPr>
      <w:rFonts w:ascii="Times New Roman" w:hAnsi="Times New Roman"/>
      <w:color w:val="000000"/>
      <w:spacing w:val="0"/>
      <w:w w:val="100"/>
      <w:position w:val="0"/>
      <w:sz w:val="23"/>
      <w:u w:val="none"/>
      <w:shd w:val="clear" w:color="auto" w:fill="FFFFFF"/>
      <w:lang w:val="ru-RU"/>
    </w:rPr>
  </w:style>
  <w:style w:type="paragraph" w:styleId="25">
    <w:name w:val="Body Text Indent 2"/>
    <w:basedOn w:val="a"/>
    <w:link w:val="26"/>
    <w:unhideWhenUsed/>
    <w:rsid w:val="005E0465"/>
    <w:pPr>
      <w:spacing w:after="120" w:line="480" w:lineRule="auto"/>
      <w:ind w:left="283"/>
    </w:pPr>
    <w:rPr>
      <w:rFonts w:ascii="Times New Roman" w:eastAsia="Times New Roman" w:hAnsi="Times New Roman"/>
      <w:sz w:val="24"/>
      <w:szCs w:val="24"/>
    </w:rPr>
  </w:style>
  <w:style w:type="character" w:customStyle="1" w:styleId="26">
    <w:name w:val="Основной текст с отступом 2 Знак"/>
    <w:basedOn w:val="a0"/>
    <w:link w:val="25"/>
    <w:rsid w:val="005E0465"/>
    <w:rPr>
      <w:sz w:val="24"/>
      <w:szCs w:val="24"/>
      <w:lang w:eastAsia="ru-RU"/>
    </w:rPr>
  </w:style>
  <w:style w:type="paragraph" w:customStyle="1" w:styleId="affc">
    <w:name w:val="Стандартный мой"/>
    <w:basedOn w:val="a"/>
    <w:uiPriority w:val="99"/>
    <w:rsid w:val="005E0465"/>
    <w:pPr>
      <w:ind w:firstLine="567"/>
      <w:jc w:val="both"/>
    </w:pPr>
    <w:rPr>
      <w:rFonts w:ascii="Times New Roman" w:eastAsia="Times New Roman" w:hAnsi="Times New Roman"/>
      <w:sz w:val="28"/>
    </w:rPr>
  </w:style>
  <w:style w:type="paragraph" w:customStyle="1" w:styleId="27">
    <w:name w:val="Без интервала2"/>
    <w:rsid w:val="005E0465"/>
    <w:rPr>
      <w:rFonts w:ascii="Calibri" w:hAnsi="Calibri"/>
      <w:sz w:val="22"/>
      <w:szCs w:val="22"/>
    </w:rPr>
  </w:style>
  <w:style w:type="paragraph" w:customStyle="1" w:styleId="ConsPlusNonformat">
    <w:name w:val="ConsPlusNonformat"/>
    <w:uiPriority w:val="99"/>
    <w:rsid w:val="005E0465"/>
    <w:pPr>
      <w:widowControl w:val="0"/>
      <w:autoSpaceDE w:val="0"/>
      <w:autoSpaceDN w:val="0"/>
    </w:pPr>
    <w:rPr>
      <w:rFonts w:ascii="Courier New" w:hAnsi="Courier New" w:cs="Courier New"/>
      <w:lang w:eastAsia="ru-RU"/>
    </w:rPr>
  </w:style>
  <w:style w:type="paragraph" w:customStyle="1" w:styleId="Style5">
    <w:name w:val="Style5"/>
    <w:basedOn w:val="a"/>
    <w:uiPriority w:val="99"/>
    <w:rsid w:val="005E0465"/>
    <w:pPr>
      <w:widowControl w:val="0"/>
      <w:autoSpaceDE w:val="0"/>
      <w:autoSpaceDN w:val="0"/>
      <w:adjustRightInd w:val="0"/>
      <w:spacing w:line="317" w:lineRule="exact"/>
      <w:jc w:val="center"/>
    </w:pPr>
    <w:rPr>
      <w:rFonts w:ascii="Times New Roman" w:eastAsia="Times New Roman" w:hAnsi="Times New Roman"/>
      <w:sz w:val="24"/>
      <w:szCs w:val="24"/>
    </w:rPr>
  </w:style>
  <w:style w:type="numbering" w:customStyle="1" w:styleId="15">
    <w:name w:val="Нет списка1"/>
    <w:next w:val="a2"/>
    <w:uiPriority w:val="99"/>
    <w:semiHidden/>
    <w:unhideWhenUsed/>
    <w:rsid w:val="005E0465"/>
  </w:style>
  <w:style w:type="character" w:styleId="affd">
    <w:name w:val="FollowedHyperlink"/>
    <w:uiPriority w:val="99"/>
    <w:semiHidden/>
    <w:unhideWhenUsed/>
    <w:rsid w:val="005E0465"/>
    <w:rPr>
      <w:color w:val="800080"/>
      <w:u w:val="single"/>
    </w:rPr>
  </w:style>
  <w:style w:type="paragraph" w:customStyle="1" w:styleId="xl66">
    <w:name w:val="xl66"/>
    <w:basedOn w:val="a"/>
    <w:rsid w:val="005E0465"/>
    <w:pPr>
      <w:spacing w:before="100" w:beforeAutospacing="1" w:after="100" w:afterAutospacing="1"/>
    </w:pPr>
    <w:rPr>
      <w:rFonts w:ascii="Times New Roman" w:eastAsia="Times New Roman" w:hAnsi="Times New Roman"/>
      <w:i/>
      <w:iCs/>
      <w:sz w:val="24"/>
      <w:szCs w:val="24"/>
    </w:rPr>
  </w:style>
  <w:style w:type="paragraph" w:customStyle="1" w:styleId="xl67">
    <w:name w:val="xl67"/>
    <w:basedOn w:val="a"/>
    <w:rsid w:val="005E0465"/>
    <w:pPr>
      <w:spacing w:before="100" w:beforeAutospacing="1" w:after="100" w:afterAutospacing="1"/>
    </w:pPr>
    <w:rPr>
      <w:rFonts w:ascii="Times New Roman" w:eastAsia="Times New Roman" w:hAnsi="Times New Roman"/>
      <w:i/>
      <w:iCs/>
      <w:sz w:val="24"/>
      <w:szCs w:val="24"/>
    </w:rPr>
  </w:style>
  <w:style w:type="paragraph" w:customStyle="1" w:styleId="xl68">
    <w:name w:val="xl68"/>
    <w:basedOn w:val="a"/>
    <w:rsid w:val="005E0465"/>
    <w:pPr>
      <w:spacing w:before="100" w:beforeAutospacing="1" w:after="100" w:afterAutospacing="1"/>
    </w:pPr>
    <w:rPr>
      <w:rFonts w:ascii="Times New Roman" w:eastAsia="Times New Roman" w:hAnsi="Times New Roman"/>
      <w:b/>
      <w:bCs/>
      <w:sz w:val="24"/>
      <w:szCs w:val="24"/>
    </w:rPr>
  </w:style>
  <w:style w:type="paragraph" w:customStyle="1" w:styleId="xl69">
    <w:name w:val="xl69"/>
    <w:basedOn w:val="a"/>
    <w:rsid w:val="005E0465"/>
    <w:pPr>
      <w:spacing w:before="100" w:beforeAutospacing="1" w:after="100" w:afterAutospacing="1"/>
    </w:pPr>
    <w:rPr>
      <w:rFonts w:ascii="Times New Roman" w:eastAsia="Times New Roman" w:hAnsi="Times New Roman"/>
      <w:b/>
      <w:bCs/>
      <w:sz w:val="24"/>
      <w:szCs w:val="24"/>
    </w:rPr>
  </w:style>
  <w:style w:type="paragraph" w:customStyle="1" w:styleId="xl70">
    <w:name w:val="xl70"/>
    <w:basedOn w:val="a"/>
    <w:rsid w:val="005E0465"/>
    <w:pPr>
      <w:spacing w:before="100" w:beforeAutospacing="1" w:after="100" w:afterAutospacing="1"/>
      <w:jc w:val="right"/>
    </w:pPr>
    <w:rPr>
      <w:rFonts w:ascii="Times New Roman" w:eastAsia="Times New Roman" w:hAnsi="Times New Roman"/>
      <w:sz w:val="24"/>
      <w:szCs w:val="24"/>
    </w:rPr>
  </w:style>
  <w:style w:type="paragraph" w:customStyle="1" w:styleId="xl71">
    <w:name w:val="xl71"/>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72">
    <w:name w:val="xl72"/>
    <w:basedOn w:val="a"/>
    <w:rsid w:val="005E0465"/>
    <w:pPr>
      <w:spacing w:before="100" w:beforeAutospacing="1" w:after="100" w:afterAutospacing="1"/>
    </w:pPr>
    <w:rPr>
      <w:rFonts w:ascii="Times New Roman" w:eastAsia="Times New Roman" w:hAnsi="Times New Roman"/>
      <w:b/>
      <w:bCs/>
      <w:sz w:val="24"/>
      <w:szCs w:val="24"/>
    </w:rPr>
  </w:style>
  <w:style w:type="paragraph" w:customStyle="1" w:styleId="xl73">
    <w:name w:val="xl73"/>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74">
    <w:name w:val="xl74"/>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75">
    <w:name w:val="xl75"/>
    <w:basedOn w:val="a"/>
    <w:rsid w:val="005E0465"/>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szCs w:val="22"/>
    </w:rPr>
  </w:style>
  <w:style w:type="paragraph" w:customStyle="1" w:styleId="xl76">
    <w:name w:val="xl76"/>
    <w:basedOn w:val="a"/>
    <w:rsid w:val="005E0465"/>
    <w:pPr>
      <w:pBdr>
        <w:top w:val="single" w:sz="4" w:space="0" w:color="auto"/>
        <w:bottom w:val="single" w:sz="4" w:space="0" w:color="auto"/>
      </w:pBdr>
      <w:spacing w:before="100" w:beforeAutospacing="1" w:after="100" w:afterAutospacing="1"/>
    </w:pPr>
    <w:rPr>
      <w:rFonts w:ascii="Times New Roman" w:eastAsia="Times New Roman" w:hAnsi="Times New Roman"/>
      <w:szCs w:val="22"/>
    </w:rPr>
  </w:style>
  <w:style w:type="paragraph" w:customStyle="1" w:styleId="xl77">
    <w:name w:val="xl77"/>
    <w:basedOn w:val="a"/>
    <w:rsid w:val="005E0465"/>
    <w:pPr>
      <w:spacing w:before="100" w:beforeAutospacing="1" w:after="100" w:afterAutospacing="1"/>
    </w:pPr>
    <w:rPr>
      <w:rFonts w:ascii="Times New Roman" w:eastAsia="Times New Roman" w:hAnsi="Times New Roman"/>
      <w:szCs w:val="22"/>
    </w:rPr>
  </w:style>
  <w:style w:type="paragraph" w:customStyle="1" w:styleId="xl78">
    <w:name w:val="xl78"/>
    <w:basedOn w:val="a"/>
    <w:rsid w:val="005E0465"/>
    <w:pPr>
      <w:spacing w:before="100" w:beforeAutospacing="1" w:after="100" w:afterAutospacing="1"/>
    </w:pPr>
    <w:rPr>
      <w:rFonts w:ascii="Times New Roman" w:eastAsia="Times New Roman" w:hAnsi="Times New Roman"/>
      <w:sz w:val="18"/>
      <w:szCs w:val="18"/>
    </w:rPr>
  </w:style>
  <w:style w:type="paragraph" w:customStyle="1" w:styleId="xl79">
    <w:name w:val="xl79"/>
    <w:basedOn w:val="a"/>
    <w:rsid w:val="005E0465"/>
    <w:pPr>
      <w:spacing w:before="100" w:beforeAutospacing="1" w:after="100" w:afterAutospacing="1"/>
      <w:jc w:val="right"/>
    </w:pPr>
    <w:rPr>
      <w:rFonts w:ascii="Times New Roman" w:eastAsia="Times New Roman" w:hAnsi="Times New Roman"/>
      <w:szCs w:val="22"/>
    </w:rPr>
  </w:style>
  <w:style w:type="paragraph" w:customStyle="1" w:styleId="xl80">
    <w:name w:val="xl80"/>
    <w:basedOn w:val="a"/>
    <w:rsid w:val="005E0465"/>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b/>
      <w:bCs/>
      <w:szCs w:val="22"/>
    </w:rPr>
  </w:style>
  <w:style w:type="paragraph" w:customStyle="1" w:styleId="xl81">
    <w:name w:val="xl81"/>
    <w:basedOn w:val="a"/>
    <w:rsid w:val="005E0465"/>
    <w:pPr>
      <w:pBdr>
        <w:top w:val="single" w:sz="4" w:space="0" w:color="auto"/>
        <w:bottom w:val="single" w:sz="4" w:space="0" w:color="auto"/>
      </w:pBdr>
      <w:spacing w:before="100" w:beforeAutospacing="1" w:after="100" w:afterAutospacing="1"/>
    </w:pPr>
    <w:rPr>
      <w:rFonts w:ascii="Times New Roman" w:eastAsia="Times New Roman" w:hAnsi="Times New Roman"/>
      <w:b/>
      <w:bCs/>
      <w:szCs w:val="22"/>
    </w:rPr>
  </w:style>
  <w:style w:type="paragraph" w:customStyle="1" w:styleId="xl82">
    <w:name w:val="xl82"/>
    <w:basedOn w:val="a"/>
    <w:rsid w:val="005E0465"/>
    <w:pPr>
      <w:spacing w:before="100" w:beforeAutospacing="1" w:after="100" w:afterAutospacing="1"/>
      <w:jc w:val="center"/>
    </w:pPr>
    <w:rPr>
      <w:rFonts w:ascii="Times New Roman" w:eastAsia="Times New Roman" w:hAnsi="Times New Roman"/>
      <w:b/>
      <w:bCs/>
      <w:sz w:val="24"/>
      <w:szCs w:val="24"/>
    </w:rPr>
  </w:style>
  <w:style w:type="paragraph" w:customStyle="1" w:styleId="xl83">
    <w:name w:val="xl83"/>
    <w:basedOn w:val="a"/>
    <w:rsid w:val="005E0465"/>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4">
    <w:name w:val="xl84"/>
    <w:basedOn w:val="a"/>
    <w:rsid w:val="005E0465"/>
    <w:pPr>
      <w:pBdr>
        <w:top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5">
    <w:name w:val="xl85"/>
    <w:basedOn w:val="a"/>
    <w:rsid w:val="005E0465"/>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6">
    <w:name w:val="xl86"/>
    <w:basedOn w:val="a"/>
    <w:rsid w:val="005E0465"/>
    <w:pPr>
      <w:pBdr>
        <w:top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7">
    <w:name w:val="xl87"/>
    <w:basedOn w:val="a"/>
    <w:rsid w:val="005E0465"/>
    <w:pPr>
      <w:spacing w:before="100" w:beforeAutospacing="1" w:after="100" w:afterAutospacing="1"/>
    </w:pPr>
    <w:rPr>
      <w:rFonts w:ascii="Times New Roman" w:eastAsia="Times New Roman" w:hAnsi="Times New Roman"/>
      <w:szCs w:val="22"/>
    </w:rPr>
  </w:style>
  <w:style w:type="paragraph" w:customStyle="1" w:styleId="xl88">
    <w:name w:val="xl88"/>
    <w:basedOn w:val="a"/>
    <w:rsid w:val="005E0465"/>
    <w:pPr>
      <w:spacing w:before="100" w:beforeAutospacing="1" w:after="100" w:afterAutospacing="1"/>
    </w:pPr>
    <w:rPr>
      <w:rFonts w:ascii="Times New Roman" w:eastAsia="Times New Roman" w:hAnsi="Times New Roman"/>
      <w:sz w:val="24"/>
      <w:szCs w:val="24"/>
    </w:rPr>
  </w:style>
  <w:style w:type="paragraph" w:customStyle="1" w:styleId="xl89">
    <w:name w:val="xl89"/>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rPr>
  </w:style>
  <w:style w:type="paragraph" w:customStyle="1" w:styleId="xl90">
    <w:name w:val="xl90"/>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i/>
      <w:iCs/>
      <w:sz w:val="24"/>
      <w:szCs w:val="24"/>
    </w:rPr>
  </w:style>
  <w:style w:type="paragraph" w:customStyle="1" w:styleId="xl91">
    <w:name w:val="xl91"/>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i/>
      <w:iCs/>
      <w:sz w:val="24"/>
      <w:szCs w:val="24"/>
    </w:rPr>
  </w:style>
  <w:style w:type="paragraph" w:customStyle="1" w:styleId="xl92">
    <w:name w:val="xl92"/>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93">
    <w:name w:val="xl93"/>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94">
    <w:name w:val="xl94"/>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2"/>
    </w:rPr>
  </w:style>
  <w:style w:type="paragraph" w:customStyle="1" w:styleId="xl95">
    <w:name w:val="xl95"/>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18"/>
      <w:szCs w:val="18"/>
    </w:rPr>
  </w:style>
  <w:style w:type="paragraph" w:customStyle="1" w:styleId="xl96">
    <w:name w:val="xl96"/>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Cs w:val="22"/>
    </w:rPr>
  </w:style>
  <w:style w:type="paragraph" w:customStyle="1" w:styleId="xl97">
    <w:name w:val="xl97"/>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Cs w:val="22"/>
    </w:rPr>
  </w:style>
  <w:style w:type="paragraph" w:customStyle="1" w:styleId="xl98">
    <w:name w:val="xl98"/>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18"/>
      <w:szCs w:val="18"/>
    </w:rPr>
  </w:style>
  <w:style w:type="paragraph" w:customStyle="1" w:styleId="xl99">
    <w:name w:val="xl99"/>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2"/>
    </w:rPr>
  </w:style>
  <w:style w:type="paragraph" w:customStyle="1" w:styleId="xl100">
    <w:name w:val="xl100"/>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2"/>
    </w:rPr>
  </w:style>
  <w:style w:type="paragraph" w:customStyle="1" w:styleId="xl101">
    <w:name w:val="xl101"/>
    <w:basedOn w:val="a"/>
    <w:rsid w:val="005E0465"/>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color w:val="000000"/>
      <w:sz w:val="18"/>
      <w:szCs w:val="18"/>
    </w:rPr>
  </w:style>
  <w:style w:type="paragraph" w:customStyle="1" w:styleId="xl102">
    <w:name w:val="xl102"/>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rPr>
  </w:style>
  <w:style w:type="paragraph" w:customStyle="1" w:styleId="xl103">
    <w:name w:val="xl103"/>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104">
    <w:name w:val="xl104"/>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105">
    <w:name w:val="xl105"/>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65">
    <w:name w:val="xl65"/>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16"/>
      <w:szCs w:val="16"/>
    </w:rPr>
  </w:style>
  <w:style w:type="character" w:customStyle="1" w:styleId="16">
    <w:name w:val="Основной текст Знак1"/>
    <w:aliases w:val="Основной текст1 Знак,Основной текст Знак Знак Знак,bt Знак,body text Знак,contents Знак"/>
    <w:locked/>
    <w:rsid w:val="005E0465"/>
    <w:rPr>
      <w:rFonts w:ascii="Calibri" w:eastAsia="Calibri" w:hAnsi="Calibri" w:cs="Calibri"/>
      <w:sz w:val="28"/>
      <w:szCs w:val="28"/>
    </w:rPr>
  </w:style>
  <w:style w:type="paragraph" w:customStyle="1" w:styleId="28">
    <w:name w:val="Знак Знак2 Знак Знак Знак Знак Знак Знак Знак"/>
    <w:basedOn w:val="a"/>
    <w:rsid w:val="005E0465"/>
    <w:pPr>
      <w:spacing w:after="160" w:line="240" w:lineRule="exact"/>
      <w:jc w:val="both"/>
    </w:pPr>
    <w:rPr>
      <w:rFonts w:ascii="Verdana" w:eastAsia="Times New Roman" w:hAnsi="Verdana"/>
      <w:sz w:val="24"/>
      <w:szCs w:val="24"/>
      <w:lang w:val="en-US" w:eastAsia="en-US"/>
    </w:rPr>
  </w:style>
  <w:style w:type="paragraph" w:customStyle="1" w:styleId="Style16">
    <w:name w:val="Style16"/>
    <w:basedOn w:val="a"/>
    <w:uiPriority w:val="99"/>
    <w:rsid w:val="005E0465"/>
    <w:pPr>
      <w:widowControl w:val="0"/>
      <w:autoSpaceDE w:val="0"/>
      <w:autoSpaceDN w:val="0"/>
      <w:adjustRightInd w:val="0"/>
      <w:spacing w:line="415" w:lineRule="exact"/>
      <w:ind w:firstLine="864"/>
      <w:jc w:val="both"/>
    </w:pPr>
    <w:rPr>
      <w:rFonts w:ascii="Times New Roman" w:eastAsia="Times New Roman" w:hAnsi="Times New Roman"/>
      <w:sz w:val="24"/>
      <w:szCs w:val="24"/>
    </w:rPr>
  </w:style>
  <w:style w:type="paragraph" w:customStyle="1" w:styleId="Style3">
    <w:name w:val="Style3"/>
    <w:basedOn w:val="a"/>
    <w:uiPriority w:val="99"/>
    <w:rsid w:val="005E0465"/>
    <w:pPr>
      <w:widowControl w:val="0"/>
      <w:autoSpaceDE w:val="0"/>
      <w:autoSpaceDN w:val="0"/>
      <w:adjustRightInd w:val="0"/>
      <w:jc w:val="center"/>
    </w:pPr>
    <w:rPr>
      <w:rFonts w:ascii="Times New Roman" w:eastAsia="Times New Roman" w:hAnsi="Times New Roman"/>
      <w:sz w:val="24"/>
      <w:szCs w:val="24"/>
    </w:rPr>
  </w:style>
  <w:style w:type="paragraph" w:customStyle="1" w:styleId="Style7">
    <w:name w:val="Style7"/>
    <w:basedOn w:val="a"/>
    <w:uiPriority w:val="99"/>
    <w:rsid w:val="005E0465"/>
    <w:pPr>
      <w:widowControl w:val="0"/>
      <w:autoSpaceDE w:val="0"/>
      <w:autoSpaceDN w:val="0"/>
      <w:adjustRightInd w:val="0"/>
      <w:spacing w:line="422" w:lineRule="exact"/>
      <w:ind w:firstLine="1224"/>
      <w:jc w:val="both"/>
    </w:pPr>
    <w:rPr>
      <w:rFonts w:ascii="Times New Roman" w:eastAsia="Times New Roman" w:hAnsi="Times New Roman"/>
      <w:sz w:val="24"/>
      <w:szCs w:val="24"/>
    </w:rPr>
  </w:style>
  <w:style w:type="paragraph" w:customStyle="1" w:styleId="Style21">
    <w:name w:val="Style21"/>
    <w:basedOn w:val="a"/>
    <w:uiPriority w:val="99"/>
    <w:rsid w:val="005E0465"/>
    <w:pPr>
      <w:widowControl w:val="0"/>
      <w:autoSpaceDE w:val="0"/>
      <w:autoSpaceDN w:val="0"/>
      <w:adjustRightInd w:val="0"/>
      <w:spacing w:line="422" w:lineRule="exact"/>
    </w:pPr>
    <w:rPr>
      <w:rFonts w:ascii="Times New Roman" w:eastAsia="Times New Roman" w:hAnsi="Times New Roman"/>
      <w:sz w:val="24"/>
      <w:szCs w:val="24"/>
    </w:rPr>
  </w:style>
  <w:style w:type="paragraph" w:customStyle="1" w:styleId="Style38">
    <w:name w:val="Style38"/>
    <w:basedOn w:val="a"/>
    <w:uiPriority w:val="99"/>
    <w:rsid w:val="005E0465"/>
    <w:pPr>
      <w:widowControl w:val="0"/>
      <w:autoSpaceDE w:val="0"/>
      <w:autoSpaceDN w:val="0"/>
      <w:adjustRightInd w:val="0"/>
      <w:spacing w:line="424" w:lineRule="exact"/>
      <w:ind w:firstLine="845"/>
      <w:jc w:val="both"/>
    </w:pPr>
    <w:rPr>
      <w:rFonts w:ascii="Times New Roman" w:eastAsia="Times New Roman" w:hAnsi="Times New Roman"/>
      <w:sz w:val="24"/>
      <w:szCs w:val="24"/>
    </w:rPr>
  </w:style>
  <w:style w:type="paragraph" w:customStyle="1" w:styleId="p5">
    <w:name w:val="p5"/>
    <w:basedOn w:val="a"/>
    <w:rsid w:val="005E0465"/>
    <w:pPr>
      <w:spacing w:before="100" w:beforeAutospacing="1" w:after="100" w:afterAutospacing="1"/>
    </w:pPr>
    <w:rPr>
      <w:rFonts w:ascii="Times New Roman" w:eastAsia="Times New Roman" w:hAnsi="Times New Roman"/>
      <w:sz w:val="24"/>
      <w:szCs w:val="24"/>
    </w:rPr>
  </w:style>
  <w:style w:type="paragraph" w:customStyle="1" w:styleId="Style42">
    <w:name w:val="Style42"/>
    <w:basedOn w:val="a"/>
    <w:uiPriority w:val="99"/>
    <w:rsid w:val="005E0465"/>
    <w:pPr>
      <w:widowControl w:val="0"/>
      <w:autoSpaceDE w:val="0"/>
      <w:autoSpaceDN w:val="0"/>
      <w:adjustRightInd w:val="0"/>
      <w:spacing w:line="442" w:lineRule="exact"/>
      <w:ind w:firstLine="283"/>
    </w:pPr>
    <w:rPr>
      <w:rFonts w:ascii="Times New Roman" w:eastAsia="Times New Roman" w:hAnsi="Times New Roman"/>
      <w:sz w:val="24"/>
      <w:szCs w:val="24"/>
    </w:rPr>
  </w:style>
  <w:style w:type="paragraph" w:customStyle="1" w:styleId="affe">
    <w:name w:val="Стиль"/>
    <w:uiPriority w:val="99"/>
    <w:rsid w:val="005E0465"/>
    <w:pPr>
      <w:widowControl w:val="0"/>
      <w:autoSpaceDE w:val="0"/>
      <w:autoSpaceDN w:val="0"/>
      <w:adjustRightInd w:val="0"/>
    </w:pPr>
    <w:rPr>
      <w:rFonts w:ascii="Arial" w:hAnsi="Arial" w:cs="Arial"/>
      <w:sz w:val="24"/>
      <w:szCs w:val="24"/>
      <w:lang w:eastAsia="ru-RU"/>
    </w:rPr>
  </w:style>
  <w:style w:type="character" w:customStyle="1" w:styleId="FontStyle85">
    <w:name w:val="Font Style85"/>
    <w:uiPriority w:val="99"/>
    <w:rsid w:val="005E0465"/>
    <w:rPr>
      <w:rFonts w:ascii="Times New Roman" w:hAnsi="Times New Roman" w:cs="Times New Roman" w:hint="default"/>
      <w:sz w:val="24"/>
      <w:szCs w:val="24"/>
    </w:rPr>
  </w:style>
  <w:style w:type="character" w:customStyle="1" w:styleId="FontStyle84">
    <w:name w:val="Font Style84"/>
    <w:uiPriority w:val="99"/>
    <w:rsid w:val="005E0465"/>
    <w:rPr>
      <w:rFonts w:ascii="Times New Roman" w:hAnsi="Times New Roman" w:cs="Times New Roman" w:hint="default"/>
      <w:b/>
      <w:bCs/>
      <w:spacing w:val="10"/>
      <w:sz w:val="24"/>
      <w:szCs w:val="24"/>
    </w:rPr>
  </w:style>
  <w:style w:type="character" w:customStyle="1" w:styleId="FontStyle45">
    <w:name w:val="Font Style45"/>
    <w:rsid w:val="005E0465"/>
    <w:rPr>
      <w:rFonts w:ascii="Times New Roman" w:hAnsi="Times New Roman" w:cs="Times New Roman" w:hint="default"/>
      <w:sz w:val="22"/>
      <w:szCs w:val="22"/>
    </w:rPr>
  </w:style>
  <w:style w:type="numbering" w:customStyle="1" w:styleId="29">
    <w:name w:val="Нет списка2"/>
    <w:next w:val="a2"/>
    <w:semiHidden/>
    <w:unhideWhenUsed/>
    <w:rsid w:val="005E0465"/>
  </w:style>
  <w:style w:type="table" w:customStyle="1" w:styleId="17">
    <w:name w:val="Сетка таблицы1"/>
    <w:basedOn w:val="a1"/>
    <w:next w:val="aff7"/>
    <w:rsid w:val="005E046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
    <w:name w:val="a"/>
    <w:basedOn w:val="a"/>
    <w:rsid w:val="005E0465"/>
    <w:pPr>
      <w:spacing w:before="100" w:beforeAutospacing="1" w:after="100" w:afterAutospacing="1"/>
    </w:pPr>
    <w:rPr>
      <w:rFonts w:ascii="Times New Roman" w:eastAsia="Times New Roman" w:hAnsi="Times New Roman"/>
      <w:sz w:val="24"/>
      <w:szCs w:val="24"/>
    </w:rPr>
  </w:style>
  <w:style w:type="numbering" w:customStyle="1" w:styleId="32">
    <w:name w:val="Нет списка3"/>
    <w:next w:val="a2"/>
    <w:uiPriority w:val="99"/>
    <w:semiHidden/>
    <w:unhideWhenUsed/>
    <w:rsid w:val="005E0465"/>
  </w:style>
  <w:style w:type="paragraph" w:customStyle="1" w:styleId="2a">
    <w:name w:val="Тема2"/>
    <w:basedOn w:val="a"/>
    <w:uiPriority w:val="99"/>
    <w:rsid w:val="005E0465"/>
    <w:pPr>
      <w:widowControl w:val="0"/>
      <w:ind w:right="5902"/>
    </w:pPr>
    <w:rPr>
      <w:rFonts w:ascii="Times New Roman" w:hAnsi="Times New Roman"/>
      <w:sz w:val="24"/>
      <w:szCs w:val="24"/>
    </w:rPr>
  </w:style>
  <w:style w:type="numbering" w:customStyle="1" w:styleId="41">
    <w:name w:val="Нет списка4"/>
    <w:next w:val="a2"/>
    <w:semiHidden/>
    <w:rsid w:val="005E0465"/>
  </w:style>
  <w:style w:type="table" w:customStyle="1" w:styleId="2b">
    <w:name w:val="Сетка таблицы2"/>
    <w:basedOn w:val="a1"/>
    <w:next w:val="aff7"/>
    <w:rsid w:val="005E046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
    <w:name w:val="Нет списка5"/>
    <w:next w:val="a2"/>
    <w:uiPriority w:val="99"/>
    <w:semiHidden/>
    <w:unhideWhenUsed/>
    <w:rsid w:val="005E0465"/>
  </w:style>
  <w:style w:type="numbering" w:customStyle="1" w:styleId="61">
    <w:name w:val="Нет списка6"/>
    <w:next w:val="a2"/>
    <w:uiPriority w:val="99"/>
    <w:semiHidden/>
    <w:unhideWhenUsed/>
    <w:rsid w:val="005E0465"/>
  </w:style>
  <w:style w:type="numbering" w:customStyle="1" w:styleId="72">
    <w:name w:val="Нет списка7"/>
    <w:next w:val="a2"/>
    <w:uiPriority w:val="99"/>
    <w:semiHidden/>
    <w:unhideWhenUsed/>
    <w:rsid w:val="005E0465"/>
  </w:style>
  <w:style w:type="numbering" w:customStyle="1" w:styleId="81">
    <w:name w:val="Нет списка8"/>
    <w:next w:val="a2"/>
    <w:uiPriority w:val="99"/>
    <w:semiHidden/>
    <w:unhideWhenUsed/>
    <w:rsid w:val="005E0465"/>
  </w:style>
  <w:style w:type="numbering" w:customStyle="1" w:styleId="91">
    <w:name w:val="Нет списка9"/>
    <w:next w:val="a2"/>
    <w:uiPriority w:val="99"/>
    <w:semiHidden/>
    <w:unhideWhenUsed/>
    <w:rsid w:val="005E0465"/>
  </w:style>
  <w:style w:type="table" w:customStyle="1" w:styleId="33">
    <w:name w:val="Сетка таблицы3"/>
    <w:basedOn w:val="a1"/>
    <w:next w:val="aff7"/>
    <w:uiPriority w:val="59"/>
    <w:rsid w:val="005E0465"/>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2"/>
    <w:semiHidden/>
    <w:unhideWhenUsed/>
    <w:rsid w:val="005E0465"/>
  </w:style>
  <w:style w:type="table" w:customStyle="1" w:styleId="42">
    <w:name w:val="Сетка таблицы4"/>
    <w:basedOn w:val="a1"/>
    <w:next w:val="aff7"/>
    <w:rsid w:val="005E046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Основной текст с отступом 21"/>
    <w:basedOn w:val="a"/>
    <w:rsid w:val="005E0465"/>
    <w:pPr>
      <w:suppressAutoHyphens/>
      <w:spacing w:line="360" w:lineRule="auto"/>
      <w:ind w:firstLine="708"/>
      <w:jc w:val="both"/>
    </w:pPr>
    <w:rPr>
      <w:rFonts w:ascii="Times New Roman" w:eastAsia="Times New Roman" w:hAnsi="Times New Roman" w:cs="Calibri"/>
      <w:sz w:val="24"/>
      <w:lang w:eastAsia="ar-SA"/>
    </w:rPr>
  </w:style>
  <w:style w:type="numbering" w:customStyle="1" w:styleId="110">
    <w:name w:val="Нет списка11"/>
    <w:next w:val="a2"/>
    <w:uiPriority w:val="99"/>
    <w:semiHidden/>
    <w:unhideWhenUsed/>
    <w:rsid w:val="005E0465"/>
  </w:style>
  <w:style w:type="character" w:customStyle="1" w:styleId="Absatz-Standardschriftart">
    <w:name w:val="Absatz-Standardschriftart"/>
    <w:rsid w:val="005E0465"/>
  </w:style>
  <w:style w:type="character" w:customStyle="1" w:styleId="WW-Absatz-Standardschriftart">
    <w:name w:val="WW-Absatz-Standardschriftart"/>
    <w:rsid w:val="005E0465"/>
  </w:style>
  <w:style w:type="character" w:customStyle="1" w:styleId="WW-Absatz-Standardschriftart1">
    <w:name w:val="WW-Absatz-Standardschriftart1"/>
    <w:rsid w:val="005E0465"/>
  </w:style>
  <w:style w:type="character" w:customStyle="1" w:styleId="WW-Absatz-Standardschriftart11">
    <w:name w:val="WW-Absatz-Standardschriftart11"/>
    <w:rsid w:val="005E0465"/>
  </w:style>
  <w:style w:type="character" w:customStyle="1" w:styleId="WW-Absatz-Standardschriftart111">
    <w:name w:val="WW-Absatz-Standardschriftart111"/>
    <w:rsid w:val="005E0465"/>
  </w:style>
  <w:style w:type="character" w:customStyle="1" w:styleId="WW-Absatz-Standardschriftart1111">
    <w:name w:val="WW-Absatz-Standardschriftart1111"/>
    <w:rsid w:val="005E0465"/>
  </w:style>
  <w:style w:type="character" w:customStyle="1" w:styleId="WW-Absatz-Standardschriftart11111">
    <w:name w:val="WW-Absatz-Standardschriftart11111"/>
    <w:rsid w:val="005E0465"/>
  </w:style>
  <w:style w:type="character" w:customStyle="1" w:styleId="WW-Absatz-Standardschriftart111111">
    <w:name w:val="WW-Absatz-Standardschriftart111111"/>
    <w:rsid w:val="005E0465"/>
  </w:style>
  <w:style w:type="character" w:customStyle="1" w:styleId="WW-Absatz-Standardschriftart1111111">
    <w:name w:val="WW-Absatz-Standardschriftart1111111"/>
    <w:rsid w:val="005E0465"/>
  </w:style>
  <w:style w:type="character" w:customStyle="1" w:styleId="WW-Absatz-Standardschriftart11111111">
    <w:name w:val="WW-Absatz-Standardschriftart11111111"/>
    <w:rsid w:val="005E0465"/>
  </w:style>
  <w:style w:type="character" w:customStyle="1" w:styleId="WW-Absatz-Standardschriftart111111111">
    <w:name w:val="WW-Absatz-Standardschriftart111111111"/>
    <w:rsid w:val="005E0465"/>
  </w:style>
  <w:style w:type="character" w:customStyle="1" w:styleId="WW-Absatz-Standardschriftart1111111111">
    <w:name w:val="WW-Absatz-Standardschriftart1111111111"/>
    <w:rsid w:val="005E0465"/>
  </w:style>
  <w:style w:type="character" w:customStyle="1" w:styleId="WW-Absatz-Standardschriftart11111111111">
    <w:name w:val="WW-Absatz-Standardschriftart11111111111"/>
    <w:rsid w:val="005E0465"/>
  </w:style>
  <w:style w:type="character" w:customStyle="1" w:styleId="WW-Absatz-Standardschriftart111111111111">
    <w:name w:val="WW-Absatz-Standardschriftart111111111111"/>
    <w:rsid w:val="005E0465"/>
  </w:style>
  <w:style w:type="character" w:customStyle="1" w:styleId="WW-Absatz-Standardschriftart1111111111111">
    <w:name w:val="WW-Absatz-Standardschriftart1111111111111"/>
    <w:rsid w:val="005E0465"/>
  </w:style>
  <w:style w:type="character" w:customStyle="1" w:styleId="2c">
    <w:name w:val="Основной шрифт абзаца2"/>
    <w:rsid w:val="005E0465"/>
  </w:style>
  <w:style w:type="character" w:customStyle="1" w:styleId="WW-Absatz-Standardschriftart11111111111111">
    <w:name w:val="WW-Absatz-Standardschriftart11111111111111"/>
    <w:rsid w:val="005E0465"/>
  </w:style>
  <w:style w:type="character" w:customStyle="1" w:styleId="WW-Absatz-Standardschriftart111111111111111">
    <w:name w:val="WW-Absatz-Standardschriftart111111111111111"/>
    <w:rsid w:val="005E0465"/>
  </w:style>
  <w:style w:type="character" w:customStyle="1" w:styleId="WW8NumSt3z0">
    <w:name w:val="WW8NumSt3z0"/>
    <w:rsid w:val="005E0465"/>
    <w:rPr>
      <w:rFonts w:ascii="Times New Roman" w:hAnsi="Times New Roman" w:cs="Times New Roman"/>
    </w:rPr>
  </w:style>
  <w:style w:type="character" w:customStyle="1" w:styleId="18">
    <w:name w:val="Основной шрифт абзаца1"/>
    <w:rsid w:val="005E0465"/>
  </w:style>
  <w:style w:type="character" w:customStyle="1" w:styleId="afff0">
    <w:name w:val="Символ нумерации"/>
    <w:rsid w:val="005E0465"/>
  </w:style>
  <w:style w:type="character" w:customStyle="1" w:styleId="WW8NumSt1z0">
    <w:name w:val="WW8NumSt1z0"/>
    <w:rsid w:val="005E0465"/>
    <w:rPr>
      <w:rFonts w:ascii="Times New Roman" w:hAnsi="Times New Roman" w:cs="Times New Roman"/>
    </w:rPr>
  </w:style>
  <w:style w:type="character" w:customStyle="1" w:styleId="34">
    <w:name w:val="Основной шрифт абзаца3"/>
    <w:rsid w:val="005E0465"/>
  </w:style>
  <w:style w:type="character" w:customStyle="1" w:styleId="35">
    <w:name w:val="Основной текст 3 Знак"/>
    <w:rsid w:val="005E0465"/>
    <w:rPr>
      <w:sz w:val="16"/>
      <w:szCs w:val="16"/>
    </w:rPr>
  </w:style>
  <w:style w:type="paragraph" w:styleId="afff1">
    <w:name w:val="List"/>
    <w:basedOn w:val="aff3"/>
    <w:rsid w:val="005E0465"/>
    <w:rPr>
      <w:rFonts w:ascii="Arial" w:eastAsia="Times New Roman" w:hAnsi="Arial" w:cs="Tahoma"/>
      <w:sz w:val="22"/>
      <w:szCs w:val="24"/>
      <w:lang w:eastAsia="ar-SA"/>
    </w:rPr>
  </w:style>
  <w:style w:type="paragraph" w:customStyle="1" w:styleId="2d">
    <w:name w:val="Название2"/>
    <w:basedOn w:val="a"/>
    <w:rsid w:val="005E0465"/>
    <w:pPr>
      <w:suppressLineNumbers/>
      <w:spacing w:before="120" w:after="120"/>
    </w:pPr>
    <w:rPr>
      <w:rFonts w:ascii="Times New Roman" w:eastAsia="Times New Roman" w:hAnsi="Times New Roman" w:cs="Tahoma"/>
      <w:i/>
      <w:iCs/>
      <w:sz w:val="24"/>
      <w:szCs w:val="24"/>
      <w:lang w:eastAsia="ar-SA"/>
    </w:rPr>
  </w:style>
  <w:style w:type="paragraph" w:customStyle="1" w:styleId="2e">
    <w:name w:val="Указатель2"/>
    <w:basedOn w:val="a"/>
    <w:rsid w:val="005E0465"/>
    <w:pPr>
      <w:suppressLineNumbers/>
    </w:pPr>
    <w:rPr>
      <w:rFonts w:ascii="Times New Roman" w:eastAsia="Times New Roman" w:hAnsi="Times New Roman" w:cs="Tahoma"/>
      <w:sz w:val="24"/>
      <w:szCs w:val="24"/>
      <w:lang w:eastAsia="ar-SA"/>
    </w:rPr>
  </w:style>
  <w:style w:type="paragraph" w:customStyle="1" w:styleId="19">
    <w:name w:val="Название1"/>
    <w:basedOn w:val="a"/>
    <w:rsid w:val="005E0465"/>
    <w:pPr>
      <w:suppressLineNumbers/>
      <w:spacing w:before="120" w:after="120"/>
    </w:pPr>
    <w:rPr>
      <w:rFonts w:ascii="Times New Roman" w:eastAsia="Times New Roman" w:hAnsi="Times New Roman" w:cs="Tahoma"/>
      <w:i/>
      <w:iCs/>
      <w:sz w:val="24"/>
      <w:szCs w:val="24"/>
      <w:lang w:eastAsia="ar-SA"/>
    </w:rPr>
  </w:style>
  <w:style w:type="paragraph" w:customStyle="1" w:styleId="1a">
    <w:name w:val="Указатель1"/>
    <w:basedOn w:val="a"/>
    <w:rsid w:val="005E0465"/>
    <w:pPr>
      <w:suppressLineNumbers/>
    </w:pPr>
    <w:rPr>
      <w:rFonts w:ascii="Times New Roman" w:eastAsia="Times New Roman" w:hAnsi="Times New Roman" w:cs="Tahoma"/>
      <w:sz w:val="24"/>
      <w:szCs w:val="24"/>
      <w:lang w:eastAsia="ar-SA"/>
    </w:rPr>
  </w:style>
  <w:style w:type="paragraph" w:customStyle="1" w:styleId="211">
    <w:name w:val="Основной текст 21"/>
    <w:basedOn w:val="a"/>
    <w:rsid w:val="005E0465"/>
    <w:pPr>
      <w:tabs>
        <w:tab w:val="left" w:pos="1418"/>
      </w:tabs>
      <w:jc w:val="both"/>
    </w:pPr>
    <w:rPr>
      <w:rFonts w:ascii="Times New Roman" w:eastAsia="Times New Roman" w:hAnsi="Times New Roman"/>
      <w:sz w:val="24"/>
      <w:szCs w:val="22"/>
      <w:lang w:eastAsia="ar-SA"/>
    </w:rPr>
  </w:style>
  <w:style w:type="paragraph" w:customStyle="1" w:styleId="1b">
    <w:name w:val="Цитата1"/>
    <w:basedOn w:val="a"/>
    <w:rsid w:val="005E0465"/>
    <w:pPr>
      <w:shd w:val="clear" w:color="auto" w:fill="FFFFFF"/>
      <w:spacing w:before="5"/>
      <w:ind w:left="5" w:right="19" w:firstLine="706"/>
      <w:jc w:val="both"/>
    </w:pPr>
    <w:rPr>
      <w:rFonts w:ascii="Times New Roman" w:eastAsia="Times New Roman" w:hAnsi="Times New Roman"/>
      <w:sz w:val="24"/>
      <w:szCs w:val="28"/>
      <w:lang w:eastAsia="ar-SA"/>
    </w:rPr>
  </w:style>
  <w:style w:type="paragraph" w:customStyle="1" w:styleId="320">
    <w:name w:val="Основной текст с отступом 32"/>
    <w:basedOn w:val="a"/>
    <w:rsid w:val="005E0465"/>
    <w:pPr>
      <w:ind w:firstLine="709"/>
      <w:jc w:val="both"/>
    </w:pPr>
    <w:rPr>
      <w:rFonts w:ascii="Times New Roman" w:eastAsia="Times New Roman" w:hAnsi="Times New Roman"/>
      <w:sz w:val="24"/>
      <w:szCs w:val="24"/>
      <w:lang w:eastAsia="ar-SA"/>
    </w:rPr>
  </w:style>
  <w:style w:type="paragraph" w:customStyle="1" w:styleId="afff2">
    <w:name w:val="Заголовок статьи"/>
    <w:basedOn w:val="a"/>
    <w:next w:val="a"/>
    <w:rsid w:val="005E0465"/>
    <w:pPr>
      <w:autoSpaceDE w:val="0"/>
      <w:ind w:left="1612" w:hanging="892"/>
      <w:jc w:val="both"/>
    </w:pPr>
    <w:rPr>
      <w:rFonts w:ascii="Arial" w:eastAsia="Times New Roman" w:hAnsi="Arial"/>
      <w:sz w:val="20"/>
      <w:lang w:eastAsia="ar-SA"/>
    </w:rPr>
  </w:style>
  <w:style w:type="paragraph" w:customStyle="1" w:styleId="310">
    <w:name w:val="Основной текст 31"/>
    <w:basedOn w:val="a"/>
    <w:rsid w:val="005E0465"/>
    <w:pPr>
      <w:widowControl w:val="0"/>
      <w:shd w:val="clear" w:color="auto" w:fill="FFFFFF"/>
      <w:tabs>
        <w:tab w:val="left" w:pos="163"/>
        <w:tab w:val="left" w:pos="540"/>
      </w:tabs>
      <w:autoSpaceDE w:val="0"/>
      <w:jc w:val="both"/>
    </w:pPr>
    <w:rPr>
      <w:rFonts w:ascii="Times New Roman" w:eastAsia="Times New Roman" w:hAnsi="Times New Roman"/>
      <w:color w:val="000000"/>
      <w:sz w:val="28"/>
      <w:szCs w:val="28"/>
      <w:lang w:eastAsia="ar-SA"/>
    </w:rPr>
  </w:style>
  <w:style w:type="paragraph" w:customStyle="1" w:styleId="afff3">
    <w:name w:val="Заголовок таблицы"/>
    <w:basedOn w:val="ae"/>
    <w:rsid w:val="005E0465"/>
    <w:pPr>
      <w:suppressLineNumbers/>
      <w:jc w:val="center"/>
    </w:pPr>
    <w:rPr>
      <w:rFonts w:ascii="Times New Roman" w:eastAsia="Times New Roman" w:hAnsi="Times New Roman" w:cs="Times New Roman"/>
      <w:b/>
      <w:bCs/>
      <w:szCs w:val="24"/>
      <w:lang w:eastAsia="ar-SA" w:bidi="ar-SA"/>
    </w:rPr>
  </w:style>
  <w:style w:type="paragraph" w:customStyle="1" w:styleId="afff4">
    <w:name w:val="Содержимое врезки"/>
    <w:basedOn w:val="aff3"/>
    <w:rsid w:val="005E0465"/>
    <w:rPr>
      <w:rFonts w:ascii="Arial" w:eastAsia="Times New Roman" w:hAnsi="Arial"/>
      <w:sz w:val="22"/>
      <w:szCs w:val="24"/>
      <w:lang w:eastAsia="ar-SA"/>
    </w:rPr>
  </w:style>
  <w:style w:type="paragraph" w:customStyle="1" w:styleId="ConsPlusTitle">
    <w:name w:val="ConsPlusTitle"/>
    <w:basedOn w:val="a"/>
    <w:next w:val="ConsPlusNormal"/>
    <w:rsid w:val="005E0465"/>
    <w:pPr>
      <w:suppressAutoHyphens/>
      <w:autoSpaceDE w:val="0"/>
    </w:pPr>
    <w:rPr>
      <w:rFonts w:ascii="Arial" w:eastAsia="Arial" w:hAnsi="Arial"/>
      <w:b/>
      <w:bCs/>
      <w:sz w:val="20"/>
    </w:rPr>
  </w:style>
  <w:style w:type="paragraph" w:customStyle="1" w:styleId="ConsPlusCell">
    <w:name w:val="ConsPlusCell"/>
    <w:basedOn w:val="a"/>
    <w:rsid w:val="005E0465"/>
    <w:pPr>
      <w:suppressAutoHyphens/>
      <w:autoSpaceDE w:val="0"/>
    </w:pPr>
    <w:rPr>
      <w:rFonts w:ascii="Arial" w:eastAsia="Arial" w:hAnsi="Arial"/>
      <w:sz w:val="20"/>
    </w:rPr>
  </w:style>
  <w:style w:type="paragraph" w:customStyle="1" w:styleId="ConsPlusDocList">
    <w:name w:val="ConsPlusDocList"/>
    <w:basedOn w:val="a"/>
    <w:rsid w:val="005E0465"/>
    <w:pPr>
      <w:suppressAutoHyphens/>
      <w:autoSpaceDE w:val="0"/>
    </w:pPr>
    <w:rPr>
      <w:rFonts w:ascii="Courier New" w:eastAsia="Courier New" w:hAnsi="Courier New"/>
      <w:sz w:val="20"/>
    </w:rPr>
  </w:style>
  <w:style w:type="paragraph" w:customStyle="1" w:styleId="311">
    <w:name w:val="Основной текст с отступом 31"/>
    <w:basedOn w:val="a"/>
    <w:rsid w:val="005E0465"/>
    <w:pPr>
      <w:ind w:firstLine="709"/>
      <w:jc w:val="both"/>
    </w:pPr>
    <w:rPr>
      <w:rFonts w:ascii="Times New Roman" w:eastAsia="Times New Roman" w:hAnsi="Times New Roman"/>
      <w:sz w:val="24"/>
      <w:szCs w:val="24"/>
      <w:lang w:eastAsia="ar-SA"/>
    </w:rPr>
  </w:style>
  <w:style w:type="paragraph" w:customStyle="1" w:styleId="321">
    <w:name w:val="Основной текст 32"/>
    <w:basedOn w:val="a"/>
    <w:rsid w:val="005E0465"/>
    <w:pPr>
      <w:spacing w:after="120"/>
    </w:pPr>
    <w:rPr>
      <w:rFonts w:ascii="Times New Roman" w:eastAsia="Times New Roman" w:hAnsi="Times New Roman"/>
      <w:sz w:val="16"/>
      <w:szCs w:val="16"/>
      <w:lang w:eastAsia="ar-SA"/>
    </w:rPr>
  </w:style>
  <w:style w:type="paragraph" w:customStyle="1" w:styleId="1c">
    <w:name w:val="Знак Знак Знак Знак Знак Знак Знак1"/>
    <w:basedOn w:val="a"/>
    <w:rsid w:val="005E0465"/>
    <w:pPr>
      <w:widowControl w:val="0"/>
      <w:spacing w:after="160" w:line="240" w:lineRule="exact"/>
      <w:jc w:val="right"/>
    </w:pPr>
    <w:rPr>
      <w:rFonts w:ascii="Times New Roman" w:eastAsia="Times New Roman" w:hAnsi="Times New Roman"/>
      <w:sz w:val="20"/>
      <w:lang w:val="en-GB" w:eastAsia="ar-SA"/>
    </w:rPr>
  </w:style>
  <w:style w:type="paragraph" w:customStyle="1" w:styleId="220">
    <w:name w:val="Основной текст с отступом 22"/>
    <w:basedOn w:val="a"/>
    <w:rsid w:val="005E0465"/>
    <w:pPr>
      <w:spacing w:after="120" w:line="480" w:lineRule="auto"/>
      <w:ind w:left="283"/>
    </w:pPr>
    <w:rPr>
      <w:rFonts w:ascii="Times New Roman" w:eastAsia="Times New Roman" w:hAnsi="Times New Roman"/>
      <w:sz w:val="24"/>
      <w:szCs w:val="24"/>
      <w:lang w:eastAsia="ar-SA"/>
    </w:rPr>
  </w:style>
  <w:style w:type="paragraph" w:customStyle="1" w:styleId="WW-0">
    <w:name w:val="WW-Текст"/>
    <w:basedOn w:val="a"/>
    <w:rsid w:val="005E0465"/>
    <w:rPr>
      <w:rFonts w:ascii="Courier New" w:eastAsia="Times New Roman" w:hAnsi="Courier New"/>
      <w:sz w:val="20"/>
      <w:szCs w:val="24"/>
      <w:lang w:eastAsia="ar-SA"/>
    </w:rPr>
  </w:style>
  <w:style w:type="paragraph" w:customStyle="1" w:styleId="afff5">
    <w:name w:val="Знак"/>
    <w:basedOn w:val="a"/>
    <w:rsid w:val="005E0465"/>
    <w:pPr>
      <w:spacing w:after="160" w:line="240" w:lineRule="exact"/>
    </w:pPr>
    <w:rPr>
      <w:rFonts w:ascii="Verdana" w:eastAsia="Times New Roman" w:hAnsi="Verdana"/>
      <w:sz w:val="20"/>
      <w:lang w:val="en-US" w:eastAsia="en-US"/>
    </w:rPr>
  </w:style>
  <w:style w:type="paragraph" w:styleId="36">
    <w:name w:val="Body Text 3"/>
    <w:basedOn w:val="a"/>
    <w:link w:val="312"/>
    <w:rsid w:val="005E0465"/>
    <w:pPr>
      <w:spacing w:after="120"/>
    </w:pPr>
    <w:rPr>
      <w:rFonts w:ascii="Times New Roman" w:eastAsia="Times New Roman" w:hAnsi="Times New Roman"/>
      <w:sz w:val="16"/>
      <w:szCs w:val="16"/>
    </w:rPr>
  </w:style>
  <w:style w:type="character" w:customStyle="1" w:styleId="312">
    <w:name w:val="Основной текст 3 Знак1"/>
    <w:basedOn w:val="a0"/>
    <w:link w:val="36"/>
    <w:rsid w:val="005E0465"/>
    <w:rPr>
      <w:sz w:val="16"/>
      <w:szCs w:val="16"/>
      <w:lang w:eastAsia="ru-RU"/>
    </w:rPr>
  </w:style>
  <w:style w:type="paragraph" w:customStyle="1" w:styleId="2f">
    <w:name w:val="Абзац списка2"/>
    <w:basedOn w:val="a"/>
    <w:rsid w:val="005E0465"/>
    <w:pPr>
      <w:spacing w:after="200" w:line="276" w:lineRule="auto"/>
      <w:ind w:left="720"/>
    </w:pPr>
    <w:rPr>
      <w:rFonts w:eastAsia="Times New Roman" w:cs="Calibri"/>
      <w:szCs w:val="22"/>
      <w:lang w:eastAsia="en-US"/>
    </w:rPr>
  </w:style>
  <w:style w:type="paragraph" w:customStyle="1" w:styleId="1d">
    <w:name w:val="Знак Знак1 Знак Знак"/>
    <w:basedOn w:val="a"/>
    <w:rsid w:val="005E0465"/>
    <w:pPr>
      <w:spacing w:after="160" w:line="240" w:lineRule="exact"/>
    </w:pPr>
    <w:rPr>
      <w:rFonts w:ascii="Verdana" w:eastAsia="Times New Roman" w:hAnsi="Verdana" w:cs="Verdana"/>
      <w:sz w:val="20"/>
      <w:lang w:val="en-US" w:eastAsia="en-US"/>
    </w:rPr>
  </w:style>
  <w:style w:type="paragraph" w:customStyle="1" w:styleId="afff6">
    <w:name w:val="Знак Знак Знак Знак Знак Знак"/>
    <w:basedOn w:val="a"/>
    <w:rsid w:val="005E0465"/>
    <w:pPr>
      <w:spacing w:after="160"/>
    </w:pPr>
    <w:rPr>
      <w:rFonts w:ascii="Arial" w:eastAsia="Times New Roman" w:hAnsi="Arial"/>
      <w:b/>
      <w:color w:val="FFFFFF"/>
      <w:sz w:val="32"/>
      <w:lang w:val="en-US" w:eastAsia="en-US"/>
    </w:rPr>
  </w:style>
  <w:style w:type="paragraph" w:customStyle="1" w:styleId="afff7">
    <w:name w:val="Знак Знак Знак Знак"/>
    <w:basedOn w:val="a"/>
    <w:rsid w:val="005E0465"/>
    <w:pPr>
      <w:spacing w:after="160" w:line="240" w:lineRule="exact"/>
    </w:pPr>
    <w:rPr>
      <w:rFonts w:ascii="Verdana" w:eastAsia="Times New Roman" w:hAnsi="Verdana" w:cs="Verdana"/>
      <w:sz w:val="24"/>
      <w:szCs w:val="24"/>
      <w:lang w:val="en-US" w:eastAsia="en-US"/>
    </w:rPr>
  </w:style>
  <w:style w:type="character" w:customStyle="1" w:styleId="2f0">
    <w:name w:val="Основной текст (2)_"/>
    <w:link w:val="2f1"/>
    <w:locked/>
    <w:rsid w:val="005E0465"/>
    <w:rPr>
      <w:b/>
      <w:shd w:val="clear" w:color="auto" w:fill="FFFFFF"/>
    </w:rPr>
  </w:style>
  <w:style w:type="paragraph" w:customStyle="1" w:styleId="2f1">
    <w:name w:val="Основной текст (2)"/>
    <w:basedOn w:val="a"/>
    <w:link w:val="2f0"/>
    <w:rsid w:val="005E0465"/>
    <w:pPr>
      <w:widowControl w:val="0"/>
      <w:shd w:val="clear" w:color="auto" w:fill="FFFFFF"/>
      <w:spacing w:before="300" w:after="540" w:line="240" w:lineRule="atLeast"/>
      <w:jc w:val="center"/>
    </w:pPr>
    <w:rPr>
      <w:rFonts w:ascii="Times New Roman" w:eastAsia="Times New Roman" w:hAnsi="Times New Roman"/>
      <w:b/>
      <w:sz w:val="20"/>
      <w:shd w:val="clear" w:color="auto" w:fill="FFFFFF"/>
      <w:lang w:eastAsia="en-US"/>
    </w:rPr>
  </w:style>
  <w:style w:type="character" w:customStyle="1" w:styleId="2f2">
    <w:name w:val="Основной текст (2) + Полужирный"/>
    <w:rsid w:val="005E0465"/>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11pt0pt">
    <w:name w:val="Основной текст (2) + 11 pt;Малые прописные;Интервал 0 pt"/>
    <w:rsid w:val="005E0465"/>
    <w:rPr>
      <w:rFonts w:ascii="Times New Roman" w:eastAsia="Times New Roman" w:hAnsi="Times New Roman" w:cs="Times New Roman"/>
      <w:b/>
      <w:bCs w:val="0"/>
      <w:i w:val="0"/>
      <w:iCs w:val="0"/>
      <w:smallCaps/>
      <w:strike w:val="0"/>
      <w:color w:val="000000"/>
      <w:spacing w:val="10"/>
      <w:w w:val="100"/>
      <w:position w:val="0"/>
      <w:sz w:val="22"/>
      <w:szCs w:val="22"/>
      <w:u w:val="none"/>
      <w:shd w:val="clear" w:color="auto" w:fill="FFFFFF"/>
      <w:lang w:val="en-US" w:eastAsia="en-US" w:bidi="en-US"/>
    </w:rPr>
  </w:style>
  <w:style w:type="paragraph" w:customStyle="1" w:styleId="1e">
    <w:name w:val="Знак Знак1"/>
    <w:basedOn w:val="a"/>
    <w:rsid w:val="005E0465"/>
    <w:pPr>
      <w:spacing w:after="160" w:line="240" w:lineRule="exact"/>
    </w:pPr>
    <w:rPr>
      <w:rFonts w:ascii="Verdana" w:eastAsia="Times New Roman" w:hAnsi="Verdana" w:cs="Verdana"/>
      <w:sz w:val="20"/>
      <w:lang w:val="en-US" w:eastAsia="en-US"/>
    </w:rPr>
  </w:style>
  <w:style w:type="paragraph" w:customStyle="1" w:styleId="2f3">
    <w:name w:val="Знак Знак2"/>
    <w:basedOn w:val="a"/>
    <w:rsid w:val="005E0465"/>
    <w:pPr>
      <w:widowControl w:val="0"/>
      <w:adjustRightInd w:val="0"/>
      <w:spacing w:after="160" w:line="240" w:lineRule="exact"/>
      <w:jc w:val="right"/>
    </w:pPr>
    <w:rPr>
      <w:rFonts w:ascii="Times New Roman" w:eastAsia="Times New Roman" w:hAnsi="Times New Roman"/>
      <w:sz w:val="20"/>
      <w:lang w:val="en-GB"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E0465"/>
    <w:pPr>
      <w:spacing w:before="100" w:beforeAutospacing="1" w:after="100" w:afterAutospacing="1"/>
    </w:pPr>
    <w:rPr>
      <w:rFonts w:ascii="Tahoma" w:eastAsia="Times New Roman" w:hAnsi="Tahoma"/>
      <w:sz w:val="20"/>
      <w:lang w:val="en-US" w:eastAsia="en-US"/>
    </w:rPr>
  </w:style>
  <w:style w:type="numbering" w:customStyle="1" w:styleId="120">
    <w:name w:val="Нет списка12"/>
    <w:next w:val="a2"/>
    <w:uiPriority w:val="99"/>
    <w:semiHidden/>
    <w:unhideWhenUsed/>
    <w:rsid w:val="005E0465"/>
  </w:style>
  <w:style w:type="character" w:customStyle="1" w:styleId="apple-converted-space">
    <w:name w:val="apple-converted-space"/>
    <w:rsid w:val="005E0465"/>
  </w:style>
  <w:style w:type="paragraph" w:customStyle="1" w:styleId="1f">
    <w:name w:val="Знак Знак1 Знак"/>
    <w:basedOn w:val="a"/>
    <w:rsid w:val="005E0465"/>
    <w:pPr>
      <w:spacing w:after="160" w:line="240" w:lineRule="exact"/>
    </w:pPr>
    <w:rPr>
      <w:rFonts w:ascii="Verdana" w:eastAsia="Times New Roman" w:hAnsi="Verdana" w:cs="Verdana"/>
      <w:sz w:val="20"/>
      <w:lang w:val="en-US" w:eastAsia="en-US"/>
    </w:rPr>
  </w:style>
  <w:style w:type="table" w:customStyle="1" w:styleId="53">
    <w:name w:val="Сетка таблицы5"/>
    <w:basedOn w:val="a1"/>
    <w:next w:val="aff7"/>
    <w:uiPriority w:val="59"/>
    <w:rsid w:val="005E0465"/>
    <w:rPr>
      <w:rFonts w:ascii="Calibri" w:eastAsia="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s-item">
    <w:name w:val="news-item"/>
    <w:basedOn w:val="a"/>
    <w:rsid w:val="005E0465"/>
    <w:pPr>
      <w:spacing w:before="100" w:beforeAutospacing="1" w:after="100" w:afterAutospacing="1"/>
    </w:pPr>
    <w:rPr>
      <w:rFonts w:ascii="Times New Roman" w:eastAsia="Times New Roman" w:hAnsi="Times New Roman"/>
      <w:sz w:val="24"/>
      <w:szCs w:val="24"/>
    </w:rPr>
  </w:style>
  <w:style w:type="numbering" w:customStyle="1" w:styleId="130">
    <w:name w:val="Нет списка13"/>
    <w:next w:val="a2"/>
    <w:uiPriority w:val="99"/>
    <w:semiHidden/>
    <w:unhideWhenUsed/>
    <w:rsid w:val="005E0465"/>
  </w:style>
  <w:style w:type="character" w:customStyle="1" w:styleId="43">
    <w:name w:val="Основной шрифт абзаца4"/>
    <w:rsid w:val="005E0465"/>
  </w:style>
  <w:style w:type="paragraph" w:customStyle="1" w:styleId="37">
    <w:name w:val="Абзац списка3"/>
    <w:basedOn w:val="a"/>
    <w:rsid w:val="005E0465"/>
    <w:pPr>
      <w:spacing w:after="200" w:line="276" w:lineRule="auto"/>
      <w:ind w:left="720"/>
    </w:pPr>
    <w:rPr>
      <w:rFonts w:eastAsia="Times New Roman" w:cs="Calibri"/>
      <w:szCs w:val="22"/>
      <w:lang w:eastAsia="en-US"/>
    </w:rPr>
  </w:style>
  <w:style w:type="paragraph" w:customStyle="1" w:styleId="afff8">
    <w:name w:val="Знак Знак Знак Знак Знак Знак Знак"/>
    <w:basedOn w:val="a"/>
    <w:rsid w:val="005E0465"/>
    <w:pPr>
      <w:spacing w:after="160" w:line="240" w:lineRule="exact"/>
    </w:pPr>
    <w:rPr>
      <w:rFonts w:ascii="Verdana" w:eastAsia="Times New Roman" w:hAnsi="Verdana" w:cs="Verdana"/>
      <w:sz w:val="24"/>
      <w:szCs w:val="24"/>
      <w:lang w:val="en-US" w:eastAsia="en-US"/>
    </w:rPr>
  </w:style>
  <w:style w:type="character" w:customStyle="1" w:styleId="blk">
    <w:name w:val="blk"/>
    <w:rsid w:val="005E0465"/>
  </w:style>
  <w:style w:type="paragraph" w:customStyle="1" w:styleId="ConsNormal">
    <w:name w:val="ConsNormal"/>
    <w:rsid w:val="005E0465"/>
    <w:pPr>
      <w:suppressAutoHyphens/>
      <w:autoSpaceDE w:val="0"/>
      <w:ind w:right="19772" w:firstLine="720"/>
    </w:pPr>
    <w:rPr>
      <w:rFonts w:ascii="Arial" w:eastAsia="Arial" w:hAnsi="Arial" w:cs="Arial"/>
      <w:lang w:eastAsia="ar-SA"/>
    </w:rPr>
  </w:style>
  <w:style w:type="paragraph" w:customStyle="1" w:styleId="38">
    <w:name w:val="Без интервала3"/>
    <w:rsid w:val="005E0465"/>
    <w:rPr>
      <w:rFonts w:ascii="Calibri" w:hAnsi="Calibri"/>
      <w:sz w:val="22"/>
      <w:szCs w:val="22"/>
    </w:rPr>
  </w:style>
  <w:style w:type="character" w:customStyle="1" w:styleId="1f0">
    <w:name w:val="Верхний колонтитул Знак1"/>
    <w:rsid w:val="005E0465"/>
    <w:rPr>
      <w:rFonts w:ascii="Arial" w:hAnsi="Arial"/>
      <w:sz w:val="22"/>
      <w:szCs w:val="24"/>
      <w:lang w:eastAsia="ar-SA"/>
    </w:rPr>
  </w:style>
  <w:style w:type="character" w:customStyle="1" w:styleId="FontStyle70">
    <w:name w:val="Font Style70"/>
    <w:basedOn w:val="a0"/>
    <w:uiPriority w:val="99"/>
    <w:rsid w:val="0023473F"/>
    <w:rPr>
      <w:rFonts w:ascii="Times New Roman" w:hAnsi="Times New Roman" w:cs="Times New Roman"/>
      <w:i/>
      <w:iCs/>
      <w:sz w:val="22"/>
      <w:szCs w:val="22"/>
    </w:rPr>
  </w:style>
  <w:style w:type="character" w:customStyle="1" w:styleId="FontStyle12">
    <w:name w:val="Font Style12"/>
    <w:uiPriority w:val="99"/>
    <w:rsid w:val="0007596F"/>
    <w:rPr>
      <w:rFonts w:ascii="Times New Roman" w:hAnsi="Times New Roman"/>
      <w:sz w:val="26"/>
    </w:rPr>
  </w:style>
  <w:style w:type="paragraph" w:customStyle="1" w:styleId="2f4">
    <w:name w:val="Знак Знак2 Знак Знак Знак Знак Знак Знак Знак"/>
    <w:basedOn w:val="a"/>
    <w:rsid w:val="00CC645D"/>
    <w:pPr>
      <w:spacing w:after="160" w:line="240" w:lineRule="exact"/>
      <w:jc w:val="both"/>
    </w:pPr>
    <w:rPr>
      <w:rFonts w:ascii="Verdana" w:eastAsia="Times New Roman" w:hAnsi="Verdana"/>
      <w:sz w:val="24"/>
      <w:szCs w:val="24"/>
      <w:lang w:val="en-US" w:eastAsia="en-US"/>
    </w:rPr>
  </w:style>
  <w:style w:type="character" w:customStyle="1" w:styleId="wmi-callto">
    <w:name w:val="wmi-callto"/>
    <w:basedOn w:val="a0"/>
    <w:rsid w:val="00B53073"/>
  </w:style>
  <w:style w:type="table" w:customStyle="1" w:styleId="62">
    <w:name w:val="Сетка таблицы6"/>
    <w:basedOn w:val="a1"/>
    <w:next w:val="aff7"/>
    <w:uiPriority w:val="59"/>
    <w:rsid w:val="00E17963"/>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2">
    <w:name w:val="Style22"/>
    <w:basedOn w:val="a"/>
    <w:uiPriority w:val="99"/>
    <w:rsid w:val="008F1B60"/>
    <w:pPr>
      <w:widowControl w:val="0"/>
      <w:autoSpaceDE w:val="0"/>
      <w:autoSpaceDN w:val="0"/>
      <w:adjustRightInd w:val="0"/>
    </w:pPr>
    <w:rPr>
      <w:rFonts w:ascii="Times New Roman" w:eastAsia="Times New Roman" w:hAnsi="Times New Roman"/>
      <w:sz w:val="24"/>
      <w:szCs w:val="24"/>
    </w:rPr>
  </w:style>
  <w:style w:type="character" w:customStyle="1" w:styleId="FontStyle69">
    <w:name w:val="Font Style69"/>
    <w:basedOn w:val="a0"/>
    <w:uiPriority w:val="99"/>
    <w:rsid w:val="008F1B60"/>
    <w:rPr>
      <w:rFonts w:ascii="Times New Roman" w:hAnsi="Times New Roman" w:cs="Times New Roman" w:hint="default"/>
      <w:sz w:val="22"/>
      <w:szCs w:val="22"/>
    </w:rPr>
  </w:style>
  <w:style w:type="paragraph" w:customStyle="1" w:styleId="2f5">
    <w:name w:val="Знак Знак2 Знак Знак Знак Знак Знак Знак Знак"/>
    <w:basedOn w:val="a"/>
    <w:rsid w:val="00925401"/>
    <w:pPr>
      <w:spacing w:after="160" w:line="240" w:lineRule="exact"/>
      <w:jc w:val="both"/>
    </w:pPr>
    <w:rPr>
      <w:rFonts w:ascii="Verdana" w:eastAsia="Times New Roman" w:hAnsi="Verdana"/>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
    <w:name w:val="Normal"/>
    <w:qFormat/>
    <w:rsid w:val="00AE1EB3"/>
    <w:rPr>
      <w:rFonts w:ascii="Calibri" w:eastAsia="Calibri" w:hAnsi="Calibri"/>
      <w:sz w:val="22"/>
      <w:lang w:eastAsia="ru-RU"/>
    </w:rPr>
  </w:style>
  <w:style w:type="paragraph" w:styleId="1">
    <w:name w:val="heading 1"/>
    <w:basedOn w:val="a"/>
    <w:next w:val="a"/>
    <w:link w:val="10"/>
    <w:qFormat/>
    <w:rsid w:val="00E51BEE"/>
    <w:pPr>
      <w:keepNext/>
      <w:jc w:val="center"/>
      <w:outlineLvl w:val="0"/>
    </w:pPr>
    <w:rPr>
      <w:rFonts w:ascii="Courier New" w:hAnsi="Courier New"/>
      <w:i/>
      <w:sz w:val="28"/>
    </w:rPr>
  </w:style>
  <w:style w:type="paragraph" w:styleId="2">
    <w:name w:val="heading 2"/>
    <w:basedOn w:val="a"/>
    <w:next w:val="a"/>
    <w:link w:val="20"/>
    <w:qFormat/>
    <w:rsid w:val="005E0465"/>
    <w:pPr>
      <w:keepNext/>
      <w:keepLines/>
      <w:spacing w:before="200"/>
      <w:outlineLvl w:val="1"/>
    </w:pPr>
    <w:rPr>
      <w:rFonts w:ascii="Cambria" w:eastAsia="Times New Roman" w:hAnsi="Cambria"/>
      <w:b/>
      <w:color w:val="4F81BD"/>
      <w:sz w:val="26"/>
    </w:rPr>
  </w:style>
  <w:style w:type="paragraph" w:styleId="3">
    <w:name w:val="heading 3"/>
    <w:basedOn w:val="a"/>
    <w:next w:val="a"/>
    <w:link w:val="30"/>
    <w:uiPriority w:val="99"/>
    <w:qFormat/>
    <w:rsid w:val="005E0465"/>
    <w:pPr>
      <w:keepNext/>
      <w:keepLines/>
      <w:spacing w:before="200"/>
      <w:outlineLvl w:val="2"/>
    </w:pPr>
    <w:rPr>
      <w:rFonts w:ascii="Cambria" w:eastAsia="Times New Roman" w:hAnsi="Cambria"/>
      <w:b/>
      <w:color w:val="4F81BD"/>
    </w:rPr>
  </w:style>
  <w:style w:type="paragraph" w:styleId="4">
    <w:name w:val="heading 4"/>
    <w:basedOn w:val="a"/>
    <w:next w:val="a"/>
    <w:link w:val="40"/>
    <w:uiPriority w:val="99"/>
    <w:qFormat/>
    <w:rsid w:val="005E0465"/>
    <w:pPr>
      <w:keepNext/>
      <w:keepLines/>
      <w:spacing w:before="200"/>
      <w:outlineLvl w:val="3"/>
    </w:pPr>
    <w:rPr>
      <w:rFonts w:ascii="Cambria" w:eastAsia="Times New Roman" w:hAnsi="Cambria"/>
      <w:b/>
      <w:i/>
      <w:color w:val="4F81BD"/>
    </w:rPr>
  </w:style>
  <w:style w:type="paragraph" w:styleId="5">
    <w:name w:val="heading 5"/>
    <w:basedOn w:val="a"/>
    <w:next w:val="a"/>
    <w:link w:val="50"/>
    <w:uiPriority w:val="99"/>
    <w:qFormat/>
    <w:rsid w:val="005E0465"/>
    <w:pPr>
      <w:keepNext/>
      <w:keepLines/>
      <w:spacing w:before="200"/>
      <w:outlineLvl w:val="4"/>
    </w:pPr>
    <w:rPr>
      <w:rFonts w:ascii="Cambria" w:eastAsia="Times New Roman" w:hAnsi="Cambria"/>
      <w:color w:val="243F60"/>
    </w:rPr>
  </w:style>
  <w:style w:type="paragraph" w:styleId="6">
    <w:name w:val="heading 6"/>
    <w:basedOn w:val="a"/>
    <w:next w:val="a"/>
    <w:link w:val="60"/>
    <w:uiPriority w:val="99"/>
    <w:qFormat/>
    <w:rsid w:val="005E0465"/>
    <w:pPr>
      <w:keepNext/>
      <w:keepLines/>
      <w:spacing w:before="200"/>
      <w:outlineLvl w:val="5"/>
    </w:pPr>
    <w:rPr>
      <w:rFonts w:ascii="Cambria" w:eastAsia="Times New Roman" w:hAnsi="Cambria"/>
      <w:i/>
      <w:color w:val="243F60"/>
    </w:rPr>
  </w:style>
  <w:style w:type="paragraph" w:styleId="7">
    <w:name w:val="heading 7"/>
    <w:basedOn w:val="a"/>
    <w:next w:val="a"/>
    <w:link w:val="70"/>
    <w:uiPriority w:val="99"/>
    <w:qFormat/>
    <w:rsid w:val="005E0465"/>
    <w:pPr>
      <w:keepNext/>
      <w:keepLines/>
      <w:spacing w:before="200"/>
      <w:outlineLvl w:val="6"/>
    </w:pPr>
    <w:rPr>
      <w:rFonts w:ascii="Cambria" w:eastAsia="Times New Roman" w:hAnsi="Cambria"/>
      <w:i/>
      <w:color w:val="404040"/>
    </w:rPr>
  </w:style>
  <w:style w:type="paragraph" w:styleId="8">
    <w:name w:val="heading 8"/>
    <w:basedOn w:val="a"/>
    <w:next w:val="a"/>
    <w:link w:val="80"/>
    <w:qFormat/>
    <w:rsid w:val="00E51BEE"/>
    <w:pPr>
      <w:keepNext/>
      <w:jc w:val="center"/>
      <w:outlineLvl w:val="7"/>
    </w:pPr>
    <w:rPr>
      <w:rFonts w:ascii="Monotype Corsiva" w:hAnsi="Monotype Corsiva" w:cs="Arial"/>
      <w:b/>
      <w:bCs/>
      <w:i/>
      <w:iCs/>
      <w:color w:val="000000"/>
      <w:sz w:val="37"/>
    </w:rPr>
  </w:style>
  <w:style w:type="paragraph" w:styleId="9">
    <w:name w:val="heading 9"/>
    <w:basedOn w:val="a"/>
    <w:next w:val="a"/>
    <w:link w:val="90"/>
    <w:uiPriority w:val="99"/>
    <w:qFormat/>
    <w:rsid w:val="005E0465"/>
    <w:pPr>
      <w:keepNext/>
      <w:keepLines/>
      <w:spacing w:before="200"/>
      <w:outlineLvl w:val="8"/>
    </w:pPr>
    <w:rPr>
      <w:rFonts w:ascii="Cambria" w:eastAsia="Times New Roman" w:hAnsi="Cambria"/>
      <w:i/>
      <w:color w:val="40404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51BEE"/>
    <w:rPr>
      <w:rFonts w:ascii="Courier New" w:hAnsi="Courier New"/>
      <w:i/>
      <w:sz w:val="28"/>
      <w:lang w:eastAsia="ru-RU"/>
    </w:rPr>
  </w:style>
  <w:style w:type="character" w:customStyle="1" w:styleId="80">
    <w:name w:val="Заголовок 8 Знак"/>
    <w:basedOn w:val="a0"/>
    <w:link w:val="8"/>
    <w:rsid w:val="00E51BEE"/>
    <w:rPr>
      <w:rFonts w:ascii="Monotype Corsiva" w:hAnsi="Monotype Corsiva" w:cs="Arial"/>
      <w:b/>
      <w:bCs/>
      <w:i/>
      <w:iCs/>
      <w:color w:val="000000"/>
      <w:sz w:val="37"/>
      <w:lang w:eastAsia="ru-RU"/>
    </w:rPr>
  </w:style>
  <w:style w:type="character" w:customStyle="1" w:styleId="20">
    <w:name w:val="Заголовок 2 Знак"/>
    <w:basedOn w:val="a0"/>
    <w:link w:val="2"/>
    <w:rsid w:val="005E0465"/>
    <w:rPr>
      <w:rFonts w:ascii="Cambria" w:hAnsi="Cambria"/>
      <w:b/>
      <w:color w:val="4F81BD"/>
      <w:sz w:val="26"/>
      <w:lang w:eastAsia="ru-RU"/>
    </w:rPr>
  </w:style>
  <w:style w:type="character" w:customStyle="1" w:styleId="30">
    <w:name w:val="Заголовок 3 Знак"/>
    <w:basedOn w:val="a0"/>
    <w:link w:val="3"/>
    <w:uiPriority w:val="99"/>
    <w:rsid w:val="005E0465"/>
    <w:rPr>
      <w:rFonts w:ascii="Cambria" w:hAnsi="Cambria"/>
      <w:b/>
      <w:color w:val="4F81BD"/>
      <w:sz w:val="22"/>
      <w:lang w:eastAsia="ru-RU"/>
    </w:rPr>
  </w:style>
  <w:style w:type="character" w:customStyle="1" w:styleId="40">
    <w:name w:val="Заголовок 4 Знак"/>
    <w:basedOn w:val="a0"/>
    <w:link w:val="4"/>
    <w:uiPriority w:val="99"/>
    <w:rsid w:val="005E0465"/>
    <w:rPr>
      <w:rFonts w:ascii="Cambria" w:hAnsi="Cambria"/>
      <w:b/>
      <w:i/>
      <w:color w:val="4F81BD"/>
      <w:sz w:val="22"/>
      <w:lang w:eastAsia="ru-RU"/>
    </w:rPr>
  </w:style>
  <w:style w:type="character" w:customStyle="1" w:styleId="50">
    <w:name w:val="Заголовок 5 Знак"/>
    <w:basedOn w:val="a0"/>
    <w:link w:val="5"/>
    <w:uiPriority w:val="99"/>
    <w:rsid w:val="005E0465"/>
    <w:rPr>
      <w:rFonts w:ascii="Cambria" w:hAnsi="Cambria"/>
      <w:color w:val="243F60"/>
      <w:sz w:val="22"/>
      <w:lang w:eastAsia="ru-RU"/>
    </w:rPr>
  </w:style>
  <w:style w:type="character" w:customStyle="1" w:styleId="60">
    <w:name w:val="Заголовок 6 Знак"/>
    <w:basedOn w:val="a0"/>
    <w:link w:val="6"/>
    <w:uiPriority w:val="99"/>
    <w:rsid w:val="005E0465"/>
    <w:rPr>
      <w:rFonts w:ascii="Cambria" w:hAnsi="Cambria"/>
      <w:i/>
      <w:color w:val="243F60"/>
      <w:sz w:val="22"/>
      <w:lang w:eastAsia="ru-RU"/>
    </w:rPr>
  </w:style>
  <w:style w:type="character" w:customStyle="1" w:styleId="70">
    <w:name w:val="Заголовок 7 Знак"/>
    <w:basedOn w:val="a0"/>
    <w:link w:val="7"/>
    <w:uiPriority w:val="99"/>
    <w:rsid w:val="005E0465"/>
    <w:rPr>
      <w:rFonts w:ascii="Cambria" w:hAnsi="Cambria"/>
      <w:i/>
      <w:color w:val="404040"/>
      <w:sz w:val="22"/>
      <w:lang w:eastAsia="ru-RU"/>
    </w:rPr>
  </w:style>
  <w:style w:type="character" w:customStyle="1" w:styleId="90">
    <w:name w:val="Заголовок 9 Знак"/>
    <w:basedOn w:val="a0"/>
    <w:link w:val="9"/>
    <w:uiPriority w:val="99"/>
    <w:rsid w:val="005E0465"/>
    <w:rPr>
      <w:rFonts w:ascii="Cambria" w:hAnsi="Cambria"/>
      <w:i/>
      <w:color w:val="404040"/>
      <w:lang w:eastAsia="ru-RU"/>
    </w:rPr>
  </w:style>
  <w:style w:type="character" w:customStyle="1" w:styleId="BodyTextIndentChar">
    <w:name w:val="Body Text Indent Char"/>
    <w:uiPriority w:val="99"/>
    <w:semiHidden/>
    <w:locked/>
    <w:rsid w:val="005E0465"/>
    <w:rPr>
      <w:lang w:eastAsia="en-US"/>
    </w:rPr>
  </w:style>
  <w:style w:type="character" w:styleId="a3">
    <w:name w:val="footnote reference"/>
    <w:basedOn w:val="a0"/>
    <w:uiPriority w:val="99"/>
    <w:semiHidden/>
    <w:rsid w:val="005E0465"/>
    <w:rPr>
      <w:rFonts w:cs="Times New Roman"/>
      <w:vertAlign w:val="superscript"/>
    </w:rPr>
  </w:style>
  <w:style w:type="character" w:styleId="a4">
    <w:name w:val="Strong"/>
    <w:basedOn w:val="a0"/>
    <w:uiPriority w:val="22"/>
    <w:qFormat/>
    <w:rsid w:val="005E0465"/>
    <w:rPr>
      <w:rFonts w:cs="Times New Roman"/>
      <w:b/>
    </w:rPr>
  </w:style>
  <w:style w:type="paragraph" w:styleId="a5">
    <w:name w:val="footer"/>
    <w:basedOn w:val="a"/>
    <w:link w:val="a6"/>
    <w:rsid w:val="005E0465"/>
    <w:pPr>
      <w:tabs>
        <w:tab w:val="center" w:pos="4677"/>
        <w:tab w:val="right" w:pos="9355"/>
      </w:tabs>
    </w:pPr>
  </w:style>
  <w:style w:type="character" w:customStyle="1" w:styleId="a6">
    <w:name w:val="Нижний колонтитул Знак"/>
    <w:basedOn w:val="a0"/>
    <w:link w:val="a5"/>
    <w:rsid w:val="005E0465"/>
    <w:rPr>
      <w:rFonts w:ascii="Calibri" w:eastAsia="Calibri" w:hAnsi="Calibri"/>
      <w:sz w:val="22"/>
      <w:lang w:eastAsia="ru-RU"/>
    </w:rPr>
  </w:style>
  <w:style w:type="paragraph" w:styleId="a7">
    <w:name w:val="Intense Quote"/>
    <w:basedOn w:val="a"/>
    <w:next w:val="a"/>
    <w:link w:val="a8"/>
    <w:uiPriority w:val="99"/>
    <w:qFormat/>
    <w:rsid w:val="005E0465"/>
    <w:pPr>
      <w:pBdr>
        <w:bottom w:val="single" w:sz="4" w:space="0" w:color="4F81BD"/>
      </w:pBdr>
      <w:spacing w:before="200" w:after="280"/>
      <w:ind w:left="936" w:right="936"/>
    </w:pPr>
    <w:rPr>
      <w:b/>
      <w:i/>
      <w:color w:val="4F81BD"/>
    </w:rPr>
  </w:style>
  <w:style w:type="character" w:customStyle="1" w:styleId="a8">
    <w:name w:val="Выделенная цитата Знак"/>
    <w:basedOn w:val="a0"/>
    <w:link w:val="a7"/>
    <w:uiPriority w:val="99"/>
    <w:rsid w:val="005E0465"/>
    <w:rPr>
      <w:rFonts w:ascii="Calibri" w:eastAsia="Calibri" w:hAnsi="Calibri"/>
      <w:b/>
      <w:i/>
      <w:color w:val="4F81BD"/>
      <w:sz w:val="22"/>
      <w:lang w:eastAsia="ru-RU"/>
    </w:rPr>
  </w:style>
  <w:style w:type="character" w:styleId="a9">
    <w:name w:val="Emphasis"/>
    <w:basedOn w:val="a0"/>
    <w:qFormat/>
    <w:rsid w:val="005E0465"/>
    <w:rPr>
      <w:rFonts w:cs="Times New Roman"/>
      <w:i/>
    </w:rPr>
  </w:style>
  <w:style w:type="character" w:styleId="aa">
    <w:name w:val="Book Title"/>
    <w:basedOn w:val="a0"/>
    <w:uiPriority w:val="99"/>
    <w:qFormat/>
    <w:rsid w:val="005E0465"/>
    <w:rPr>
      <w:rFonts w:cs="Times New Roman"/>
      <w:b/>
      <w:smallCaps/>
      <w:spacing w:val="5"/>
    </w:rPr>
  </w:style>
  <w:style w:type="character" w:styleId="ab">
    <w:name w:val="page number"/>
    <w:basedOn w:val="a0"/>
    <w:rsid w:val="005E0465"/>
    <w:rPr>
      <w:rFonts w:cs="Times New Roman"/>
    </w:rPr>
  </w:style>
  <w:style w:type="paragraph" w:styleId="21">
    <w:name w:val="Quote"/>
    <w:basedOn w:val="a"/>
    <w:next w:val="a"/>
    <w:link w:val="22"/>
    <w:uiPriority w:val="99"/>
    <w:qFormat/>
    <w:rsid w:val="005E0465"/>
    <w:rPr>
      <w:i/>
      <w:color w:val="000000"/>
    </w:rPr>
  </w:style>
  <w:style w:type="character" w:customStyle="1" w:styleId="22">
    <w:name w:val="Цитата 2 Знак"/>
    <w:basedOn w:val="a0"/>
    <w:link w:val="21"/>
    <w:uiPriority w:val="99"/>
    <w:rsid w:val="005E0465"/>
    <w:rPr>
      <w:rFonts w:ascii="Calibri" w:eastAsia="Calibri" w:hAnsi="Calibri"/>
      <w:i/>
      <w:color w:val="000000"/>
      <w:sz w:val="22"/>
      <w:lang w:eastAsia="ru-RU"/>
    </w:rPr>
  </w:style>
  <w:style w:type="character" w:styleId="ac">
    <w:name w:val="Subtle Reference"/>
    <w:basedOn w:val="a0"/>
    <w:uiPriority w:val="99"/>
    <w:qFormat/>
    <w:rsid w:val="005E0465"/>
    <w:rPr>
      <w:rFonts w:cs="Times New Roman"/>
      <w:smallCaps/>
      <w:color w:val="C0504D"/>
      <w:u w:val="single"/>
    </w:rPr>
  </w:style>
  <w:style w:type="paragraph" w:customStyle="1" w:styleId="ConsPlusNormal">
    <w:name w:val="ConsPlusNormal"/>
    <w:link w:val="ConsPlusNormal0"/>
    <w:rsid w:val="005E0465"/>
    <w:rPr>
      <w:rFonts w:ascii="Calibri" w:hAnsi="Calibri"/>
      <w:sz w:val="22"/>
      <w:szCs w:val="22"/>
      <w:lang w:eastAsia="ru-RU"/>
    </w:rPr>
  </w:style>
  <w:style w:type="paragraph" w:styleId="23">
    <w:name w:val="Body Text 2"/>
    <w:basedOn w:val="a"/>
    <w:link w:val="24"/>
    <w:rsid w:val="005E0465"/>
    <w:pPr>
      <w:spacing w:after="120" w:line="480" w:lineRule="auto"/>
    </w:pPr>
  </w:style>
  <w:style w:type="character" w:customStyle="1" w:styleId="24">
    <w:name w:val="Основной текст 2 Знак"/>
    <w:basedOn w:val="a0"/>
    <w:link w:val="23"/>
    <w:rsid w:val="005E0465"/>
    <w:rPr>
      <w:rFonts w:ascii="Calibri" w:eastAsia="Calibri" w:hAnsi="Calibri"/>
      <w:sz w:val="22"/>
      <w:lang w:eastAsia="ru-RU"/>
    </w:rPr>
  </w:style>
  <w:style w:type="character" w:customStyle="1" w:styleId="HeaderChar">
    <w:name w:val="Header Char"/>
    <w:uiPriority w:val="99"/>
    <w:locked/>
    <w:rsid w:val="005E0465"/>
  </w:style>
  <w:style w:type="character" w:styleId="ad">
    <w:name w:val="endnote reference"/>
    <w:basedOn w:val="a0"/>
    <w:uiPriority w:val="99"/>
    <w:semiHidden/>
    <w:rsid w:val="005E0465"/>
    <w:rPr>
      <w:rFonts w:cs="Times New Roman"/>
      <w:vertAlign w:val="superscript"/>
    </w:rPr>
  </w:style>
  <w:style w:type="character" w:customStyle="1" w:styleId="PlainTextChar">
    <w:name w:val="Plain Text Char"/>
    <w:uiPriority w:val="99"/>
    <w:locked/>
    <w:rsid w:val="005E0465"/>
    <w:rPr>
      <w:rFonts w:ascii="Courier New" w:hAnsi="Courier New"/>
      <w:sz w:val="21"/>
    </w:rPr>
  </w:style>
  <w:style w:type="paragraph" w:customStyle="1" w:styleId="ae">
    <w:name w:val="Содержимое таблицы"/>
    <w:basedOn w:val="a"/>
    <w:rsid w:val="005E0465"/>
    <w:rPr>
      <w:rFonts w:ascii="Liberation Serif" w:hAnsi="Liberation Serif" w:cs="Mangal"/>
      <w:sz w:val="24"/>
      <w:lang w:eastAsia="zh-CN" w:bidi="hi-IN"/>
    </w:rPr>
  </w:style>
  <w:style w:type="character" w:styleId="af">
    <w:name w:val="Subtle Emphasis"/>
    <w:basedOn w:val="a0"/>
    <w:uiPriority w:val="99"/>
    <w:qFormat/>
    <w:rsid w:val="005E0465"/>
    <w:rPr>
      <w:rFonts w:cs="Times New Roman"/>
      <w:i/>
      <w:color w:val="808080"/>
    </w:rPr>
  </w:style>
  <w:style w:type="character" w:customStyle="1" w:styleId="BodyTextChar">
    <w:name w:val="Body Text Char"/>
    <w:uiPriority w:val="99"/>
    <w:locked/>
    <w:rsid w:val="005E0465"/>
  </w:style>
  <w:style w:type="character" w:customStyle="1" w:styleId="SubtitleChar">
    <w:name w:val="Subtitle Char"/>
    <w:basedOn w:val="a0"/>
    <w:uiPriority w:val="99"/>
    <w:rsid w:val="005E0465"/>
    <w:rPr>
      <w:rFonts w:ascii="Cambria" w:hAnsi="Cambria" w:cs="Times New Roman"/>
      <w:i/>
      <w:color w:val="4F81BD"/>
      <w:spacing w:val="15"/>
      <w:sz w:val="24"/>
    </w:rPr>
  </w:style>
  <w:style w:type="character" w:customStyle="1" w:styleId="BalloonTextChar">
    <w:name w:val="Balloon Text Char"/>
    <w:uiPriority w:val="99"/>
    <w:semiHidden/>
    <w:locked/>
    <w:rsid w:val="005E0465"/>
    <w:rPr>
      <w:rFonts w:ascii="Tahoma" w:hAnsi="Tahoma"/>
      <w:sz w:val="16"/>
    </w:rPr>
  </w:style>
  <w:style w:type="paragraph" w:styleId="af0">
    <w:name w:val="footnote text"/>
    <w:basedOn w:val="a"/>
    <w:link w:val="af1"/>
    <w:uiPriority w:val="99"/>
    <w:semiHidden/>
    <w:rsid w:val="005E0465"/>
    <w:rPr>
      <w:sz w:val="20"/>
    </w:rPr>
  </w:style>
  <w:style w:type="character" w:customStyle="1" w:styleId="af1">
    <w:name w:val="Текст сноски Знак"/>
    <w:basedOn w:val="a0"/>
    <w:link w:val="af0"/>
    <w:uiPriority w:val="99"/>
    <w:semiHidden/>
    <w:rsid w:val="005E0465"/>
    <w:rPr>
      <w:rFonts w:ascii="Calibri" w:eastAsia="Calibri" w:hAnsi="Calibri"/>
      <w:lang w:eastAsia="ru-RU"/>
    </w:rPr>
  </w:style>
  <w:style w:type="character" w:customStyle="1" w:styleId="SubtitleChar1">
    <w:name w:val="Subtitle Char1"/>
    <w:uiPriority w:val="99"/>
    <w:locked/>
    <w:rsid w:val="005E0465"/>
    <w:rPr>
      <w:rFonts w:ascii="Cambria" w:hAnsi="Cambria"/>
      <w:sz w:val="24"/>
      <w:lang w:eastAsia="en-US"/>
    </w:rPr>
  </w:style>
  <w:style w:type="paragraph" w:styleId="af2">
    <w:name w:val="List Paragraph"/>
    <w:basedOn w:val="a"/>
    <w:uiPriority w:val="34"/>
    <w:qFormat/>
    <w:rsid w:val="005E0465"/>
    <w:pPr>
      <w:ind w:left="720"/>
      <w:contextualSpacing/>
    </w:pPr>
  </w:style>
  <w:style w:type="character" w:customStyle="1" w:styleId="EndnoteTextChar">
    <w:name w:val="Endnote Text Char"/>
    <w:uiPriority w:val="99"/>
    <w:semiHidden/>
    <w:locked/>
    <w:rsid w:val="005E0465"/>
    <w:rPr>
      <w:sz w:val="20"/>
    </w:rPr>
  </w:style>
  <w:style w:type="paragraph" w:styleId="af3">
    <w:name w:val="Body Text Indent"/>
    <w:basedOn w:val="a"/>
    <w:link w:val="af4"/>
    <w:rsid w:val="005E0465"/>
    <w:pPr>
      <w:spacing w:after="120"/>
      <w:ind w:left="283"/>
    </w:pPr>
    <w:rPr>
      <w:sz w:val="20"/>
      <w:lang w:eastAsia="en-US"/>
    </w:rPr>
  </w:style>
  <w:style w:type="character" w:customStyle="1" w:styleId="af4">
    <w:name w:val="Основной текст с отступом Знак"/>
    <w:basedOn w:val="a0"/>
    <w:link w:val="af3"/>
    <w:rsid w:val="005E0465"/>
    <w:rPr>
      <w:rFonts w:ascii="Calibri" w:eastAsia="Calibri" w:hAnsi="Calibri"/>
    </w:rPr>
  </w:style>
  <w:style w:type="paragraph" w:styleId="af5">
    <w:name w:val="Balloon Text"/>
    <w:basedOn w:val="a"/>
    <w:link w:val="af6"/>
    <w:uiPriority w:val="99"/>
    <w:rsid w:val="005E0465"/>
    <w:rPr>
      <w:rFonts w:ascii="Tahoma" w:hAnsi="Tahoma"/>
      <w:sz w:val="16"/>
    </w:rPr>
  </w:style>
  <w:style w:type="character" w:customStyle="1" w:styleId="af6">
    <w:name w:val="Текст выноски Знак"/>
    <w:basedOn w:val="a0"/>
    <w:link w:val="af5"/>
    <w:uiPriority w:val="99"/>
    <w:rsid w:val="005E0465"/>
    <w:rPr>
      <w:rFonts w:ascii="Tahoma" w:eastAsia="Calibri" w:hAnsi="Tahoma"/>
      <w:sz w:val="16"/>
      <w:lang w:eastAsia="ru-RU"/>
    </w:rPr>
  </w:style>
  <w:style w:type="character" w:styleId="af7">
    <w:name w:val="Intense Reference"/>
    <w:basedOn w:val="a0"/>
    <w:uiPriority w:val="99"/>
    <w:qFormat/>
    <w:rsid w:val="005E0465"/>
    <w:rPr>
      <w:rFonts w:cs="Times New Roman"/>
      <w:b/>
      <w:smallCaps/>
      <w:color w:val="C0504D"/>
      <w:spacing w:val="5"/>
      <w:u w:val="single"/>
    </w:rPr>
  </w:style>
  <w:style w:type="paragraph" w:styleId="af8">
    <w:name w:val="endnote text"/>
    <w:basedOn w:val="a"/>
    <w:link w:val="af9"/>
    <w:uiPriority w:val="99"/>
    <w:semiHidden/>
    <w:rsid w:val="005E0465"/>
    <w:rPr>
      <w:sz w:val="20"/>
    </w:rPr>
  </w:style>
  <w:style w:type="character" w:customStyle="1" w:styleId="af9">
    <w:name w:val="Текст концевой сноски Знак"/>
    <w:basedOn w:val="a0"/>
    <w:link w:val="af8"/>
    <w:uiPriority w:val="99"/>
    <w:semiHidden/>
    <w:rsid w:val="005E0465"/>
    <w:rPr>
      <w:rFonts w:ascii="Calibri" w:eastAsia="Calibri" w:hAnsi="Calibri"/>
      <w:lang w:eastAsia="ru-RU"/>
    </w:rPr>
  </w:style>
  <w:style w:type="paragraph" w:styleId="afa">
    <w:name w:val="header"/>
    <w:basedOn w:val="a"/>
    <w:link w:val="afb"/>
    <w:rsid w:val="005E0465"/>
    <w:pPr>
      <w:tabs>
        <w:tab w:val="center" w:pos="4677"/>
        <w:tab w:val="right" w:pos="9355"/>
      </w:tabs>
    </w:pPr>
    <w:rPr>
      <w:sz w:val="20"/>
    </w:rPr>
  </w:style>
  <w:style w:type="character" w:customStyle="1" w:styleId="afb">
    <w:name w:val="Верхний колонтитул Знак"/>
    <w:basedOn w:val="a0"/>
    <w:link w:val="afa"/>
    <w:rsid w:val="005E0465"/>
    <w:rPr>
      <w:rFonts w:ascii="Calibri" w:eastAsia="Calibri" w:hAnsi="Calibri"/>
      <w:lang w:eastAsia="ru-RU"/>
    </w:rPr>
  </w:style>
  <w:style w:type="paragraph" w:styleId="afc">
    <w:name w:val="Plain Text"/>
    <w:basedOn w:val="a"/>
    <w:link w:val="afd"/>
    <w:uiPriority w:val="99"/>
    <w:semiHidden/>
    <w:rsid w:val="005E0465"/>
    <w:rPr>
      <w:rFonts w:ascii="Courier New" w:hAnsi="Courier New"/>
      <w:sz w:val="21"/>
    </w:rPr>
  </w:style>
  <w:style w:type="character" w:customStyle="1" w:styleId="afd">
    <w:name w:val="Текст Знак"/>
    <w:basedOn w:val="a0"/>
    <w:link w:val="afc"/>
    <w:uiPriority w:val="99"/>
    <w:semiHidden/>
    <w:rsid w:val="005E0465"/>
    <w:rPr>
      <w:rFonts w:ascii="Courier New" w:eastAsia="Calibri" w:hAnsi="Courier New"/>
      <w:sz w:val="21"/>
      <w:lang w:eastAsia="ru-RU"/>
    </w:rPr>
  </w:style>
  <w:style w:type="paragraph" w:styleId="afe">
    <w:name w:val="No Spacing"/>
    <w:uiPriority w:val="99"/>
    <w:qFormat/>
    <w:rsid w:val="005E0465"/>
    <w:rPr>
      <w:rFonts w:ascii="Calibri" w:eastAsia="Calibri" w:hAnsi="Calibri"/>
      <w:sz w:val="22"/>
      <w:lang w:eastAsia="ru-RU"/>
    </w:rPr>
  </w:style>
  <w:style w:type="character" w:styleId="aff">
    <w:name w:val="Intense Emphasis"/>
    <w:basedOn w:val="a0"/>
    <w:uiPriority w:val="99"/>
    <w:qFormat/>
    <w:rsid w:val="005E0465"/>
    <w:rPr>
      <w:rFonts w:cs="Times New Roman"/>
      <w:b/>
      <w:i/>
      <w:color w:val="4F81BD"/>
    </w:rPr>
  </w:style>
  <w:style w:type="character" w:styleId="aff0">
    <w:name w:val="Hyperlink"/>
    <w:basedOn w:val="a0"/>
    <w:rsid w:val="005E0465"/>
    <w:rPr>
      <w:rFonts w:cs="Times New Roman"/>
      <w:color w:val="0000FF"/>
      <w:u w:val="single"/>
    </w:rPr>
  </w:style>
  <w:style w:type="paragraph" w:styleId="aff1">
    <w:name w:val="Subtitle"/>
    <w:basedOn w:val="a"/>
    <w:next w:val="a"/>
    <w:link w:val="aff2"/>
    <w:qFormat/>
    <w:rsid w:val="005E0465"/>
    <w:pPr>
      <w:spacing w:after="60"/>
      <w:jc w:val="center"/>
    </w:pPr>
    <w:rPr>
      <w:rFonts w:ascii="Cambria" w:hAnsi="Cambria"/>
      <w:sz w:val="24"/>
      <w:lang w:eastAsia="en-US"/>
    </w:rPr>
  </w:style>
  <w:style w:type="character" w:customStyle="1" w:styleId="aff2">
    <w:name w:val="Подзаголовок Знак"/>
    <w:basedOn w:val="a0"/>
    <w:link w:val="aff1"/>
    <w:rsid w:val="005E0465"/>
    <w:rPr>
      <w:rFonts w:ascii="Cambria" w:eastAsia="Calibri" w:hAnsi="Cambria"/>
      <w:sz w:val="24"/>
    </w:rPr>
  </w:style>
  <w:style w:type="character" w:customStyle="1" w:styleId="TitleChar">
    <w:name w:val="Title Char"/>
    <w:uiPriority w:val="99"/>
    <w:locked/>
    <w:rsid w:val="005E0465"/>
    <w:rPr>
      <w:rFonts w:ascii="Cambria" w:hAnsi="Cambria"/>
      <w:color w:val="17365D"/>
      <w:spacing w:val="5"/>
      <w:sz w:val="52"/>
    </w:rPr>
  </w:style>
  <w:style w:type="paragraph" w:styleId="aff3">
    <w:name w:val="Body Text"/>
    <w:aliases w:val="Основной текст Знак Знак,bt,body text,contents"/>
    <w:basedOn w:val="a"/>
    <w:link w:val="aff4"/>
    <w:rsid w:val="005E0465"/>
    <w:pPr>
      <w:spacing w:after="120"/>
    </w:pPr>
    <w:rPr>
      <w:sz w:val="20"/>
    </w:rPr>
  </w:style>
  <w:style w:type="character" w:customStyle="1" w:styleId="aff4">
    <w:name w:val="Основной текст Знак"/>
    <w:aliases w:val="Основной текст Знак Знак Знак1,bt Знак1,body text Знак1,contents Знак1"/>
    <w:basedOn w:val="a0"/>
    <w:link w:val="aff3"/>
    <w:rsid w:val="005E0465"/>
    <w:rPr>
      <w:rFonts w:ascii="Calibri" w:eastAsia="Calibri" w:hAnsi="Calibri"/>
      <w:lang w:eastAsia="ru-RU"/>
    </w:rPr>
  </w:style>
  <w:style w:type="character" w:customStyle="1" w:styleId="ConsPlusNormal0">
    <w:name w:val="ConsPlusNormal Знак"/>
    <w:link w:val="ConsPlusNormal"/>
    <w:locked/>
    <w:rsid w:val="005E0465"/>
    <w:rPr>
      <w:rFonts w:ascii="Calibri" w:hAnsi="Calibri"/>
      <w:sz w:val="22"/>
      <w:szCs w:val="22"/>
      <w:lang w:eastAsia="ru-RU"/>
    </w:rPr>
  </w:style>
  <w:style w:type="paragraph" w:styleId="aff5">
    <w:name w:val="Title"/>
    <w:basedOn w:val="a"/>
    <w:next w:val="a"/>
    <w:link w:val="aff6"/>
    <w:qFormat/>
    <w:rsid w:val="005E0465"/>
    <w:pPr>
      <w:pBdr>
        <w:bottom w:val="single" w:sz="8" w:space="0" w:color="4F81BD"/>
      </w:pBdr>
      <w:spacing w:after="300"/>
      <w:contextualSpacing/>
    </w:pPr>
    <w:rPr>
      <w:rFonts w:ascii="Cambria" w:hAnsi="Cambria"/>
      <w:color w:val="17365D"/>
      <w:spacing w:val="5"/>
      <w:sz w:val="52"/>
    </w:rPr>
  </w:style>
  <w:style w:type="character" w:customStyle="1" w:styleId="aff6">
    <w:name w:val="Название Знак"/>
    <w:basedOn w:val="a0"/>
    <w:link w:val="aff5"/>
    <w:rsid w:val="005E0465"/>
    <w:rPr>
      <w:rFonts w:ascii="Cambria" w:eastAsia="Calibri" w:hAnsi="Cambria"/>
      <w:color w:val="17365D"/>
      <w:spacing w:val="5"/>
      <w:sz w:val="52"/>
      <w:lang w:eastAsia="ru-RU"/>
    </w:rPr>
  </w:style>
  <w:style w:type="paragraph" w:customStyle="1" w:styleId="P3">
    <w:name w:val="P3"/>
    <w:basedOn w:val="a"/>
    <w:uiPriority w:val="99"/>
    <w:rsid w:val="005E0465"/>
    <w:pPr>
      <w:spacing w:before="100" w:after="100"/>
    </w:pPr>
    <w:rPr>
      <w:rFonts w:ascii="Times New Roman" w:eastAsia="Times New Roman" w:hAnsi="Times New Roman"/>
      <w:sz w:val="24"/>
    </w:rPr>
  </w:style>
  <w:style w:type="paragraph" w:customStyle="1" w:styleId="WW-">
    <w:name w:val="WW-Заголовок"/>
    <w:basedOn w:val="a"/>
    <w:next w:val="aff1"/>
    <w:uiPriority w:val="99"/>
    <w:rsid w:val="005E0465"/>
    <w:pPr>
      <w:jc w:val="center"/>
    </w:pPr>
    <w:rPr>
      <w:rFonts w:ascii="Liberation Serif" w:eastAsia="SimSun" w:hAnsi="Liberation Serif" w:cs="Mangal"/>
      <w:b/>
      <w:sz w:val="24"/>
      <w:lang w:eastAsia="zh-CN" w:bidi="hi-IN"/>
    </w:rPr>
  </w:style>
  <w:style w:type="table" w:styleId="aff7">
    <w:name w:val="Table Grid"/>
    <w:basedOn w:val="a1"/>
    <w:rsid w:val="005E0465"/>
    <w:rPr>
      <w:rFonts w:ascii="Calibri" w:eastAsia="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
    <w:link w:val="aff8"/>
    <w:uiPriority w:val="99"/>
    <w:rsid w:val="005E0465"/>
    <w:pPr>
      <w:ind w:left="720"/>
      <w:contextualSpacing/>
    </w:pPr>
    <w:rPr>
      <w:rFonts w:ascii="Times New Roman" w:hAnsi="Times New Roman"/>
      <w:sz w:val="24"/>
      <w:szCs w:val="24"/>
    </w:rPr>
  </w:style>
  <w:style w:type="paragraph" w:customStyle="1" w:styleId="12">
    <w:name w:val="Без интервала1"/>
    <w:link w:val="aff9"/>
    <w:uiPriority w:val="99"/>
    <w:rsid w:val="005E0465"/>
    <w:rPr>
      <w:rFonts w:ascii="Calibri" w:hAnsi="Calibri"/>
      <w:sz w:val="22"/>
      <w:szCs w:val="22"/>
    </w:rPr>
  </w:style>
  <w:style w:type="paragraph" w:styleId="affa">
    <w:name w:val="Normal (Web)"/>
    <w:basedOn w:val="a"/>
    <w:rsid w:val="005E0465"/>
    <w:pPr>
      <w:spacing w:before="100" w:beforeAutospacing="1" w:after="100" w:afterAutospacing="1"/>
    </w:pPr>
    <w:rPr>
      <w:rFonts w:ascii="Times New Roman" w:hAnsi="Times New Roman"/>
      <w:sz w:val="24"/>
      <w:szCs w:val="24"/>
    </w:rPr>
  </w:style>
  <w:style w:type="character" w:customStyle="1" w:styleId="71">
    <w:name w:val="Знак Знак7"/>
    <w:uiPriority w:val="99"/>
    <w:rsid w:val="005E0465"/>
    <w:rPr>
      <w:sz w:val="24"/>
      <w:lang w:val="ru-RU" w:eastAsia="ru-RU"/>
    </w:rPr>
  </w:style>
  <w:style w:type="paragraph" w:customStyle="1" w:styleId="hpinlineinlist">
    <w:name w:val="hp  inlineinlist"/>
    <w:basedOn w:val="a"/>
    <w:uiPriority w:val="99"/>
    <w:rsid w:val="005E0465"/>
    <w:pPr>
      <w:spacing w:before="100" w:beforeAutospacing="1" w:after="100" w:afterAutospacing="1"/>
    </w:pPr>
    <w:rPr>
      <w:rFonts w:ascii="Times New Roman" w:hAnsi="Times New Roman"/>
      <w:sz w:val="24"/>
      <w:szCs w:val="24"/>
    </w:rPr>
  </w:style>
  <w:style w:type="character" w:customStyle="1" w:styleId="aff9">
    <w:name w:val="Без интервала Знак"/>
    <w:link w:val="12"/>
    <w:uiPriority w:val="99"/>
    <w:locked/>
    <w:rsid w:val="005E0465"/>
    <w:rPr>
      <w:rFonts w:ascii="Calibri" w:hAnsi="Calibri"/>
      <w:sz w:val="22"/>
      <w:szCs w:val="22"/>
    </w:rPr>
  </w:style>
  <w:style w:type="character" w:customStyle="1" w:styleId="NoSpacingChar">
    <w:name w:val="No Spacing Char"/>
    <w:uiPriority w:val="99"/>
    <w:locked/>
    <w:rsid w:val="005E0465"/>
    <w:rPr>
      <w:rFonts w:ascii="Calibri" w:eastAsia="Times New Roman" w:hAnsi="Calibri"/>
      <w:sz w:val="22"/>
      <w:lang w:val="ru-RU" w:eastAsia="en-US"/>
    </w:rPr>
  </w:style>
  <w:style w:type="paragraph" w:customStyle="1" w:styleId="13">
    <w:name w:val="Обычный1"/>
    <w:uiPriority w:val="99"/>
    <w:rsid w:val="005E0465"/>
    <w:pPr>
      <w:suppressAutoHyphens/>
      <w:snapToGrid w:val="0"/>
      <w:spacing w:before="100" w:after="100"/>
    </w:pPr>
    <w:rPr>
      <w:sz w:val="24"/>
      <w:lang w:eastAsia="ar-SA"/>
    </w:rPr>
  </w:style>
  <w:style w:type="paragraph" w:customStyle="1" w:styleId="Firstlineindent">
    <w:name w:val="First line indent"/>
    <w:basedOn w:val="a"/>
    <w:uiPriority w:val="99"/>
    <w:rsid w:val="005E0465"/>
    <w:pPr>
      <w:widowControl w:val="0"/>
      <w:suppressAutoHyphens/>
      <w:autoSpaceDN w:val="0"/>
      <w:spacing w:after="113"/>
      <w:ind w:firstLine="709"/>
      <w:jc w:val="both"/>
      <w:textAlignment w:val="baseline"/>
    </w:pPr>
    <w:rPr>
      <w:rFonts w:ascii="Times New Roman" w:eastAsia="Times New Roman" w:hAnsi="Times New Roman" w:cs="DejaVu Sans"/>
      <w:kern w:val="3"/>
      <w:sz w:val="24"/>
      <w:szCs w:val="24"/>
      <w:lang w:eastAsia="zh-CN" w:bidi="hi-IN"/>
    </w:rPr>
  </w:style>
  <w:style w:type="character" w:customStyle="1" w:styleId="aff8">
    <w:name w:val="Абзац списка Знак"/>
    <w:link w:val="11"/>
    <w:uiPriority w:val="99"/>
    <w:locked/>
    <w:rsid w:val="005E0465"/>
    <w:rPr>
      <w:rFonts w:eastAsia="Calibri"/>
      <w:sz w:val="24"/>
      <w:szCs w:val="24"/>
      <w:lang w:eastAsia="ru-RU"/>
    </w:rPr>
  </w:style>
  <w:style w:type="paragraph" w:customStyle="1" w:styleId="western">
    <w:name w:val="western"/>
    <w:basedOn w:val="a"/>
    <w:uiPriority w:val="99"/>
    <w:rsid w:val="005E0465"/>
    <w:pPr>
      <w:spacing w:before="100" w:beforeAutospacing="1" w:after="100" w:afterAutospacing="1"/>
    </w:pPr>
    <w:rPr>
      <w:rFonts w:ascii="Times New Roman" w:hAnsi="Times New Roman"/>
      <w:sz w:val="24"/>
      <w:szCs w:val="24"/>
    </w:rPr>
  </w:style>
  <w:style w:type="character" w:customStyle="1" w:styleId="affb">
    <w:name w:val="Основной текст_"/>
    <w:link w:val="14"/>
    <w:locked/>
    <w:rsid w:val="005E0465"/>
    <w:rPr>
      <w:sz w:val="27"/>
      <w:shd w:val="clear" w:color="auto" w:fill="FFFFFF"/>
    </w:rPr>
  </w:style>
  <w:style w:type="paragraph" w:customStyle="1" w:styleId="14">
    <w:name w:val="Основной текст1"/>
    <w:basedOn w:val="a"/>
    <w:link w:val="affb"/>
    <w:rsid w:val="005E0465"/>
    <w:pPr>
      <w:shd w:val="clear" w:color="auto" w:fill="FFFFFF"/>
      <w:spacing w:after="360" w:line="240" w:lineRule="atLeast"/>
      <w:ind w:hanging="380"/>
    </w:pPr>
    <w:rPr>
      <w:rFonts w:ascii="Times New Roman" w:eastAsia="Times New Roman" w:hAnsi="Times New Roman"/>
      <w:sz w:val="27"/>
      <w:shd w:val="clear" w:color="auto" w:fill="FFFFFF"/>
      <w:lang w:eastAsia="en-US"/>
    </w:rPr>
  </w:style>
  <w:style w:type="character" w:customStyle="1" w:styleId="FontStyle66">
    <w:name w:val="Font Style66"/>
    <w:uiPriority w:val="99"/>
    <w:rsid w:val="005E0465"/>
    <w:rPr>
      <w:rFonts w:ascii="Times New Roman" w:hAnsi="Times New Roman"/>
      <w:sz w:val="26"/>
    </w:rPr>
  </w:style>
  <w:style w:type="character" w:customStyle="1" w:styleId="highlight">
    <w:name w:val="highlight"/>
    <w:uiPriority w:val="99"/>
    <w:rsid w:val="005E0465"/>
  </w:style>
  <w:style w:type="character" w:customStyle="1" w:styleId="0pt">
    <w:name w:val="Основной текст + Интервал 0 pt"/>
    <w:uiPriority w:val="99"/>
    <w:rsid w:val="005E0465"/>
    <w:rPr>
      <w:rFonts w:ascii="Times New Roman" w:eastAsia="Times New Roman" w:hAnsi="Times New Roman"/>
      <w:spacing w:val="10"/>
      <w:sz w:val="27"/>
      <w:u w:val="none"/>
      <w:effect w:val="none"/>
      <w:shd w:val="clear" w:color="auto" w:fill="FFFFFF"/>
    </w:rPr>
  </w:style>
  <w:style w:type="paragraph" w:customStyle="1" w:styleId="Default">
    <w:name w:val="Default"/>
    <w:rsid w:val="005E0465"/>
    <w:pPr>
      <w:autoSpaceDE w:val="0"/>
      <w:autoSpaceDN w:val="0"/>
      <w:adjustRightInd w:val="0"/>
    </w:pPr>
    <w:rPr>
      <w:color w:val="000000"/>
      <w:sz w:val="24"/>
      <w:szCs w:val="24"/>
    </w:rPr>
  </w:style>
  <w:style w:type="character" w:customStyle="1" w:styleId="51">
    <w:name w:val="Знак Знак5"/>
    <w:uiPriority w:val="99"/>
    <w:rsid w:val="005E0465"/>
    <w:rPr>
      <w:rFonts w:ascii="Arial" w:eastAsia="Times New Roman" w:hAnsi="Arial"/>
      <w:sz w:val="24"/>
      <w:lang w:eastAsia="ar-SA" w:bidi="ar-SA"/>
    </w:rPr>
  </w:style>
  <w:style w:type="paragraph" w:customStyle="1" w:styleId="31">
    <w:name w:val="Основной текст3"/>
    <w:basedOn w:val="a"/>
    <w:uiPriority w:val="99"/>
    <w:rsid w:val="005E0465"/>
    <w:pPr>
      <w:widowControl w:val="0"/>
      <w:shd w:val="clear" w:color="auto" w:fill="FFFFFF"/>
      <w:spacing w:after="720" w:line="322" w:lineRule="exact"/>
      <w:ind w:hanging="1700"/>
    </w:pPr>
    <w:rPr>
      <w:rFonts w:ascii="Times New Roman" w:hAnsi="Times New Roman"/>
      <w:sz w:val="27"/>
      <w:szCs w:val="27"/>
    </w:rPr>
  </w:style>
  <w:style w:type="character" w:customStyle="1" w:styleId="115pt">
    <w:name w:val="Основной текст + 11.5 pt"/>
    <w:aliases w:val="Полужирный"/>
    <w:uiPriority w:val="99"/>
    <w:rsid w:val="005E0465"/>
    <w:rPr>
      <w:rFonts w:ascii="Times New Roman" w:hAnsi="Times New Roman"/>
      <w:b/>
      <w:color w:val="000000"/>
      <w:spacing w:val="0"/>
      <w:w w:val="100"/>
      <w:position w:val="0"/>
      <w:sz w:val="23"/>
      <w:u w:val="none"/>
      <w:shd w:val="clear" w:color="auto" w:fill="FFFFFF"/>
      <w:lang w:val="ru-RU"/>
    </w:rPr>
  </w:style>
  <w:style w:type="character" w:customStyle="1" w:styleId="115pt1">
    <w:name w:val="Основной текст + 11.5 pt1"/>
    <w:uiPriority w:val="99"/>
    <w:rsid w:val="005E0465"/>
    <w:rPr>
      <w:rFonts w:ascii="Times New Roman" w:hAnsi="Times New Roman"/>
      <w:color w:val="000000"/>
      <w:spacing w:val="0"/>
      <w:w w:val="100"/>
      <w:position w:val="0"/>
      <w:sz w:val="23"/>
      <w:u w:val="none"/>
      <w:shd w:val="clear" w:color="auto" w:fill="FFFFFF"/>
      <w:lang w:val="ru-RU"/>
    </w:rPr>
  </w:style>
  <w:style w:type="paragraph" w:styleId="25">
    <w:name w:val="Body Text Indent 2"/>
    <w:basedOn w:val="a"/>
    <w:link w:val="26"/>
    <w:unhideWhenUsed/>
    <w:rsid w:val="005E0465"/>
    <w:pPr>
      <w:spacing w:after="120" w:line="480" w:lineRule="auto"/>
      <w:ind w:left="283"/>
    </w:pPr>
    <w:rPr>
      <w:rFonts w:ascii="Times New Roman" w:eastAsia="Times New Roman" w:hAnsi="Times New Roman"/>
      <w:sz w:val="24"/>
      <w:szCs w:val="24"/>
    </w:rPr>
  </w:style>
  <w:style w:type="character" w:customStyle="1" w:styleId="26">
    <w:name w:val="Основной текст с отступом 2 Знак"/>
    <w:basedOn w:val="a0"/>
    <w:link w:val="25"/>
    <w:rsid w:val="005E0465"/>
    <w:rPr>
      <w:sz w:val="24"/>
      <w:szCs w:val="24"/>
      <w:lang w:eastAsia="ru-RU"/>
    </w:rPr>
  </w:style>
  <w:style w:type="paragraph" w:customStyle="1" w:styleId="affc">
    <w:name w:val="Стандартный мой"/>
    <w:basedOn w:val="a"/>
    <w:uiPriority w:val="99"/>
    <w:rsid w:val="005E0465"/>
    <w:pPr>
      <w:ind w:firstLine="567"/>
      <w:jc w:val="both"/>
    </w:pPr>
    <w:rPr>
      <w:rFonts w:ascii="Times New Roman" w:eastAsia="Times New Roman" w:hAnsi="Times New Roman"/>
      <w:sz w:val="28"/>
    </w:rPr>
  </w:style>
  <w:style w:type="paragraph" w:customStyle="1" w:styleId="27">
    <w:name w:val="Без интервала2"/>
    <w:rsid w:val="005E0465"/>
    <w:rPr>
      <w:rFonts w:ascii="Calibri" w:hAnsi="Calibri"/>
      <w:sz w:val="22"/>
      <w:szCs w:val="22"/>
    </w:rPr>
  </w:style>
  <w:style w:type="paragraph" w:customStyle="1" w:styleId="ConsPlusNonformat">
    <w:name w:val="ConsPlusNonformat"/>
    <w:rsid w:val="005E0465"/>
    <w:pPr>
      <w:widowControl w:val="0"/>
      <w:autoSpaceDE w:val="0"/>
      <w:autoSpaceDN w:val="0"/>
    </w:pPr>
    <w:rPr>
      <w:rFonts w:ascii="Courier New" w:hAnsi="Courier New" w:cs="Courier New"/>
      <w:lang w:eastAsia="ru-RU"/>
    </w:rPr>
  </w:style>
  <w:style w:type="paragraph" w:customStyle="1" w:styleId="Style5">
    <w:name w:val="Style5"/>
    <w:basedOn w:val="a"/>
    <w:uiPriority w:val="99"/>
    <w:rsid w:val="005E0465"/>
    <w:pPr>
      <w:widowControl w:val="0"/>
      <w:autoSpaceDE w:val="0"/>
      <w:autoSpaceDN w:val="0"/>
      <w:adjustRightInd w:val="0"/>
      <w:spacing w:line="317" w:lineRule="exact"/>
      <w:jc w:val="center"/>
    </w:pPr>
    <w:rPr>
      <w:rFonts w:ascii="Times New Roman" w:eastAsia="Times New Roman" w:hAnsi="Times New Roman"/>
      <w:sz w:val="24"/>
      <w:szCs w:val="24"/>
    </w:rPr>
  </w:style>
  <w:style w:type="numbering" w:customStyle="1" w:styleId="15">
    <w:name w:val="Нет списка1"/>
    <w:next w:val="a2"/>
    <w:uiPriority w:val="99"/>
    <w:semiHidden/>
    <w:unhideWhenUsed/>
    <w:rsid w:val="005E0465"/>
  </w:style>
  <w:style w:type="character" w:styleId="affd">
    <w:name w:val="FollowedHyperlink"/>
    <w:uiPriority w:val="99"/>
    <w:semiHidden/>
    <w:unhideWhenUsed/>
    <w:rsid w:val="005E0465"/>
    <w:rPr>
      <w:color w:val="800080"/>
      <w:u w:val="single"/>
    </w:rPr>
  </w:style>
  <w:style w:type="paragraph" w:customStyle="1" w:styleId="xl66">
    <w:name w:val="xl66"/>
    <w:basedOn w:val="a"/>
    <w:rsid w:val="005E0465"/>
    <w:pPr>
      <w:spacing w:before="100" w:beforeAutospacing="1" w:after="100" w:afterAutospacing="1"/>
    </w:pPr>
    <w:rPr>
      <w:rFonts w:ascii="Times New Roman" w:eastAsia="Times New Roman" w:hAnsi="Times New Roman"/>
      <w:i/>
      <w:iCs/>
      <w:sz w:val="24"/>
      <w:szCs w:val="24"/>
    </w:rPr>
  </w:style>
  <w:style w:type="paragraph" w:customStyle="1" w:styleId="xl67">
    <w:name w:val="xl67"/>
    <w:basedOn w:val="a"/>
    <w:rsid w:val="005E0465"/>
    <w:pPr>
      <w:spacing w:before="100" w:beforeAutospacing="1" w:after="100" w:afterAutospacing="1"/>
    </w:pPr>
    <w:rPr>
      <w:rFonts w:ascii="Times New Roman" w:eastAsia="Times New Roman" w:hAnsi="Times New Roman"/>
      <w:i/>
      <w:iCs/>
      <w:sz w:val="24"/>
      <w:szCs w:val="24"/>
    </w:rPr>
  </w:style>
  <w:style w:type="paragraph" w:customStyle="1" w:styleId="xl68">
    <w:name w:val="xl68"/>
    <w:basedOn w:val="a"/>
    <w:rsid w:val="005E0465"/>
    <w:pPr>
      <w:spacing w:before="100" w:beforeAutospacing="1" w:after="100" w:afterAutospacing="1"/>
    </w:pPr>
    <w:rPr>
      <w:rFonts w:ascii="Times New Roman" w:eastAsia="Times New Roman" w:hAnsi="Times New Roman"/>
      <w:b/>
      <w:bCs/>
      <w:sz w:val="24"/>
      <w:szCs w:val="24"/>
    </w:rPr>
  </w:style>
  <w:style w:type="paragraph" w:customStyle="1" w:styleId="xl69">
    <w:name w:val="xl69"/>
    <w:basedOn w:val="a"/>
    <w:rsid w:val="005E0465"/>
    <w:pPr>
      <w:spacing w:before="100" w:beforeAutospacing="1" w:after="100" w:afterAutospacing="1"/>
    </w:pPr>
    <w:rPr>
      <w:rFonts w:ascii="Times New Roman" w:eastAsia="Times New Roman" w:hAnsi="Times New Roman"/>
      <w:b/>
      <w:bCs/>
      <w:sz w:val="24"/>
      <w:szCs w:val="24"/>
    </w:rPr>
  </w:style>
  <w:style w:type="paragraph" w:customStyle="1" w:styleId="xl70">
    <w:name w:val="xl70"/>
    <w:basedOn w:val="a"/>
    <w:rsid w:val="005E0465"/>
    <w:pPr>
      <w:spacing w:before="100" w:beforeAutospacing="1" w:after="100" w:afterAutospacing="1"/>
      <w:jc w:val="right"/>
    </w:pPr>
    <w:rPr>
      <w:rFonts w:ascii="Times New Roman" w:eastAsia="Times New Roman" w:hAnsi="Times New Roman"/>
      <w:sz w:val="24"/>
      <w:szCs w:val="24"/>
    </w:rPr>
  </w:style>
  <w:style w:type="paragraph" w:customStyle="1" w:styleId="xl71">
    <w:name w:val="xl71"/>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72">
    <w:name w:val="xl72"/>
    <w:basedOn w:val="a"/>
    <w:rsid w:val="005E0465"/>
    <w:pPr>
      <w:spacing w:before="100" w:beforeAutospacing="1" w:after="100" w:afterAutospacing="1"/>
    </w:pPr>
    <w:rPr>
      <w:rFonts w:ascii="Times New Roman" w:eastAsia="Times New Roman" w:hAnsi="Times New Roman"/>
      <w:b/>
      <w:bCs/>
      <w:sz w:val="24"/>
      <w:szCs w:val="24"/>
    </w:rPr>
  </w:style>
  <w:style w:type="paragraph" w:customStyle="1" w:styleId="xl73">
    <w:name w:val="xl73"/>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74">
    <w:name w:val="xl74"/>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75">
    <w:name w:val="xl75"/>
    <w:basedOn w:val="a"/>
    <w:rsid w:val="005E0465"/>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szCs w:val="22"/>
    </w:rPr>
  </w:style>
  <w:style w:type="paragraph" w:customStyle="1" w:styleId="xl76">
    <w:name w:val="xl76"/>
    <w:basedOn w:val="a"/>
    <w:rsid w:val="005E0465"/>
    <w:pPr>
      <w:pBdr>
        <w:top w:val="single" w:sz="4" w:space="0" w:color="auto"/>
        <w:bottom w:val="single" w:sz="4" w:space="0" w:color="auto"/>
      </w:pBdr>
      <w:spacing w:before="100" w:beforeAutospacing="1" w:after="100" w:afterAutospacing="1"/>
    </w:pPr>
    <w:rPr>
      <w:rFonts w:ascii="Times New Roman" w:eastAsia="Times New Roman" w:hAnsi="Times New Roman"/>
      <w:szCs w:val="22"/>
    </w:rPr>
  </w:style>
  <w:style w:type="paragraph" w:customStyle="1" w:styleId="xl77">
    <w:name w:val="xl77"/>
    <w:basedOn w:val="a"/>
    <w:rsid w:val="005E0465"/>
    <w:pPr>
      <w:spacing w:before="100" w:beforeAutospacing="1" w:after="100" w:afterAutospacing="1"/>
    </w:pPr>
    <w:rPr>
      <w:rFonts w:ascii="Times New Roman" w:eastAsia="Times New Roman" w:hAnsi="Times New Roman"/>
      <w:szCs w:val="22"/>
    </w:rPr>
  </w:style>
  <w:style w:type="paragraph" w:customStyle="1" w:styleId="xl78">
    <w:name w:val="xl78"/>
    <w:basedOn w:val="a"/>
    <w:rsid w:val="005E0465"/>
    <w:pPr>
      <w:spacing w:before="100" w:beforeAutospacing="1" w:after="100" w:afterAutospacing="1"/>
    </w:pPr>
    <w:rPr>
      <w:rFonts w:ascii="Times New Roman" w:eastAsia="Times New Roman" w:hAnsi="Times New Roman"/>
      <w:sz w:val="18"/>
      <w:szCs w:val="18"/>
    </w:rPr>
  </w:style>
  <w:style w:type="paragraph" w:customStyle="1" w:styleId="xl79">
    <w:name w:val="xl79"/>
    <w:basedOn w:val="a"/>
    <w:rsid w:val="005E0465"/>
    <w:pPr>
      <w:spacing w:before="100" w:beforeAutospacing="1" w:after="100" w:afterAutospacing="1"/>
      <w:jc w:val="right"/>
    </w:pPr>
    <w:rPr>
      <w:rFonts w:ascii="Times New Roman" w:eastAsia="Times New Roman" w:hAnsi="Times New Roman"/>
      <w:szCs w:val="22"/>
    </w:rPr>
  </w:style>
  <w:style w:type="paragraph" w:customStyle="1" w:styleId="xl80">
    <w:name w:val="xl80"/>
    <w:basedOn w:val="a"/>
    <w:rsid w:val="005E0465"/>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b/>
      <w:bCs/>
      <w:szCs w:val="22"/>
    </w:rPr>
  </w:style>
  <w:style w:type="paragraph" w:customStyle="1" w:styleId="xl81">
    <w:name w:val="xl81"/>
    <w:basedOn w:val="a"/>
    <w:rsid w:val="005E0465"/>
    <w:pPr>
      <w:pBdr>
        <w:top w:val="single" w:sz="4" w:space="0" w:color="auto"/>
        <w:bottom w:val="single" w:sz="4" w:space="0" w:color="auto"/>
      </w:pBdr>
      <w:spacing w:before="100" w:beforeAutospacing="1" w:after="100" w:afterAutospacing="1"/>
    </w:pPr>
    <w:rPr>
      <w:rFonts w:ascii="Times New Roman" w:eastAsia="Times New Roman" w:hAnsi="Times New Roman"/>
      <w:b/>
      <w:bCs/>
      <w:szCs w:val="22"/>
    </w:rPr>
  </w:style>
  <w:style w:type="paragraph" w:customStyle="1" w:styleId="xl82">
    <w:name w:val="xl82"/>
    <w:basedOn w:val="a"/>
    <w:rsid w:val="005E0465"/>
    <w:pPr>
      <w:spacing w:before="100" w:beforeAutospacing="1" w:after="100" w:afterAutospacing="1"/>
      <w:jc w:val="center"/>
    </w:pPr>
    <w:rPr>
      <w:rFonts w:ascii="Times New Roman" w:eastAsia="Times New Roman" w:hAnsi="Times New Roman"/>
      <w:b/>
      <w:bCs/>
      <w:sz w:val="24"/>
      <w:szCs w:val="24"/>
    </w:rPr>
  </w:style>
  <w:style w:type="paragraph" w:customStyle="1" w:styleId="xl83">
    <w:name w:val="xl83"/>
    <w:basedOn w:val="a"/>
    <w:rsid w:val="005E0465"/>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4">
    <w:name w:val="xl84"/>
    <w:basedOn w:val="a"/>
    <w:rsid w:val="005E0465"/>
    <w:pPr>
      <w:pBdr>
        <w:top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5">
    <w:name w:val="xl85"/>
    <w:basedOn w:val="a"/>
    <w:rsid w:val="005E0465"/>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6">
    <w:name w:val="xl86"/>
    <w:basedOn w:val="a"/>
    <w:rsid w:val="005E0465"/>
    <w:pPr>
      <w:pBdr>
        <w:top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7">
    <w:name w:val="xl87"/>
    <w:basedOn w:val="a"/>
    <w:rsid w:val="005E0465"/>
    <w:pPr>
      <w:spacing w:before="100" w:beforeAutospacing="1" w:after="100" w:afterAutospacing="1"/>
    </w:pPr>
    <w:rPr>
      <w:rFonts w:ascii="Times New Roman" w:eastAsia="Times New Roman" w:hAnsi="Times New Roman"/>
      <w:szCs w:val="22"/>
    </w:rPr>
  </w:style>
  <w:style w:type="paragraph" w:customStyle="1" w:styleId="xl88">
    <w:name w:val="xl88"/>
    <w:basedOn w:val="a"/>
    <w:rsid w:val="005E0465"/>
    <w:pPr>
      <w:spacing w:before="100" w:beforeAutospacing="1" w:after="100" w:afterAutospacing="1"/>
    </w:pPr>
    <w:rPr>
      <w:rFonts w:ascii="Times New Roman" w:eastAsia="Times New Roman" w:hAnsi="Times New Roman"/>
      <w:sz w:val="24"/>
      <w:szCs w:val="24"/>
    </w:rPr>
  </w:style>
  <w:style w:type="paragraph" w:customStyle="1" w:styleId="xl89">
    <w:name w:val="xl89"/>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rPr>
  </w:style>
  <w:style w:type="paragraph" w:customStyle="1" w:styleId="xl90">
    <w:name w:val="xl90"/>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i/>
      <w:iCs/>
      <w:sz w:val="24"/>
      <w:szCs w:val="24"/>
    </w:rPr>
  </w:style>
  <w:style w:type="paragraph" w:customStyle="1" w:styleId="xl91">
    <w:name w:val="xl91"/>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i/>
      <w:iCs/>
      <w:sz w:val="24"/>
      <w:szCs w:val="24"/>
    </w:rPr>
  </w:style>
  <w:style w:type="paragraph" w:customStyle="1" w:styleId="xl92">
    <w:name w:val="xl92"/>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93">
    <w:name w:val="xl93"/>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94">
    <w:name w:val="xl94"/>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2"/>
    </w:rPr>
  </w:style>
  <w:style w:type="paragraph" w:customStyle="1" w:styleId="xl95">
    <w:name w:val="xl95"/>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18"/>
      <w:szCs w:val="18"/>
    </w:rPr>
  </w:style>
  <w:style w:type="paragraph" w:customStyle="1" w:styleId="xl96">
    <w:name w:val="xl96"/>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Cs w:val="22"/>
    </w:rPr>
  </w:style>
  <w:style w:type="paragraph" w:customStyle="1" w:styleId="xl97">
    <w:name w:val="xl97"/>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Cs w:val="22"/>
    </w:rPr>
  </w:style>
  <w:style w:type="paragraph" w:customStyle="1" w:styleId="xl98">
    <w:name w:val="xl98"/>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18"/>
      <w:szCs w:val="18"/>
    </w:rPr>
  </w:style>
  <w:style w:type="paragraph" w:customStyle="1" w:styleId="xl99">
    <w:name w:val="xl99"/>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2"/>
    </w:rPr>
  </w:style>
  <w:style w:type="paragraph" w:customStyle="1" w:styleId="xl100">
    <w:name w:val="xl100"/>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2"/>
    </w:rPr>
  </w:style>
  <w:style w:type="paragraph" w:customStyle="1" w:styleId="xl101">
    <w:name w:val="xl101"/>
    <w:basedOn w:val="a"/>
    <w:rsid w:val="005E0465"/>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color w:val="000000"/>
      <w:sz w:val="18"/>
      <w:szCs w:val="18"/>
    </w:rPr>
  </w:style>
  <w:style w:type="paragraph" w:customStyle="1" w:styleId="xl102">
    <w:name w:val="xl102"/>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rPr>
  </w:style>
  <w:style w:type="paragraph" w:customStyle="1" w:styleId="xl103">
    <w:name w:val="xl103"/>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104">
    <w:name w:val="xl104"/>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105">
    <w:name w:val="xl105"/>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65">
    <w:name w:val="xl65"/>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16"/>
      <w:szCs w:val="16"/>
    </w:rPr>
  </w:style>
  <w:style w:type="character" w:customStyle="1" w:styleId="16">
    <w:name w:val="Основной текст Знак1"/>
    <w:aliases w:val="Основной текст1 Знак,Основной текст Знак Знак Знак,bt Знак,body text Знак,contents Знак"/>
    <w:locked/>
    <w:rsid w:val="005E0465"/>
    <w:rPr>
      <w:rFonts w:ascii="Calibri" w:eastAsia="Calibri" w:hAnsi="Calibri" w:cs="Calibri"/>
      <w:sz w:val="28"/>
      <w:szCs w:val="28"/>
    </w:rPr>
  </w:style>
  <w:style w:type="paragraph" w:customStyle="1" w:styleId="28">
    <w:name w:val="Знак Знак2 Знак Знак Знак Знак Знак Знак Знак"/>
    <w:basedOn w:val="a"/>
    <w:rsid w:val="005E0465"/>
    <w:pPr>
      <w:spacing w:after="160" w:line="240" w:lineRule="exact"/>
      <w:jc w:val="both"/>
    </w:pPr>
    <w:rPr>
      <w:rFonts w:ascii="Verdana" w:eastAsia="Times New Roman" w:hAnsi="Verdana"/>
      <w:sz w:val="24"/>
      <w:szCs w:val="24"/>
      <w:lang w:val="en-US" w:eastAsia="en-US"/>
    </w:rPr>
  </w:style>
  <w:style w:type="paragraph" w:customStyle="1" w:styleId="Style16">
    <w:name w:val="Style16"/>
    <w:basedOn w:val="a"/>
    <w:uiPriority w:val="99"/>
    <w:rsid w:val="005E0465"/>
    <w:pPr>
      <w:widowControl w:val="0"/>
      <w:autoSpaceDE w:val="0"/>
      <w:autoSpaceDN w:val="0"/>
      <w:adjustRightInd w:val="0"/>
      <w:spacing w:line="415" w:lineRule="exact"/>
      <w:ind w:firstLine="864"/>
      <w:jc w:val="both"/>
    </w:pPr>
    <w:rPr>
      <w:rFonts w:ascii="Times New Roman" w:eastAsia="Times New Roman" w:hAnsi="Times New Roman"/>
      <w:sz w:val="24"/>
      <w:szCs w:val="24"/>
    </w:rPr>
  </w:style>
  <w:style w:type="paragraph" w:customStyle="1" w:styleId="Style3">
    <w:name w:val="Style3"/>
    <w:basedOn w:val="a"/>
    <w:uiPriority w:val="99"/>
    <w:rsid w:val="005E0465"/>
    <w:pPr>
      <w:widowControl w:val="0"/>
      <w:autoSpaceDE w:val="0"/>
      <w:autoSpaceDN w:val="0"/>
      <w:adjustRightInd w:val="0"/>
      <w:jc w:val="center"/>
    </w:pPr>
    <w:rPr>
      <w:rFonts w:ascii="Times New Roman" w:eastAsia="Times New Roman" w:hAnsi="Times New Roman"/>
      <w:sz w:val="24"/>
      <w:szCs w:val="24"/>
    </w:rPr>
  </w:style>
  <w:style w:type="paragraph" w:customStyle="1" w:styleId="Style7">
    <w:name w:val="Style7"/>
    <w:basedOn w:val="a"/>
    <w:uiPriority w:val="99"/>
    <w:rsid w:val="005E0465"/>
    <w:pPr>
      <w:widowControl w:val="0"/>
      <w:autoSpaceDE w:val="0"/>
      <w:autoSpaceDN w:val="0"/>
      <w:adjustRightInd w:val="0"/>
      <w:spacing w:line="422" w:lineRule="exact"/>
      <w:ind w:firstLine="1224"/>
      <w:jc w:val="both"/>
    </w:pPr>
    <w:rPr>
      <w:rFonts w:ascii="Times New Roman" w:eastAsia="Times New Roman" w:hAnsi="Times New Roman"/>
      <w:sz w:val="24"/>
      <w:szCs w:val="24"/>
    </w:rPr>
  </w:style>
  <w:style w:type="paragraph" w:customStyle="1" w:styleId="Style21">
    <w:name w:val="Style21"/>
    <w:basedOn w:val="a"/>
    <w:uiPriority w:val="99"/>
    <w:rsid w:val="005E0465"/>
    <w:pPr>
      <w:widowControl w:val="0"/>
      <w:autoSpaceDE w:val="0"/>
      <w:autoSpaceDN w:val="0"/>
      <w:adjustRightInd w:val="0"/>
      <w:spacing w:line="422" w:lineRule="exact"/>
    </w:pPr>
    <w:rPr>
      <w:rFonts w:ascii="Times New Roman" w:eastAsia="Times New Roman" w:hAnsi="Times New Roman"/>
      <w:sz w:val="24"/>
      <w:szCs w:val="24"/>
    </w:rPr>
  </w:style>
  <w:style w:type="paragraph" w:customStyle="1" w:styleId="Style38">
    <w:name w:val="Style38"/>
    <w:basedOn w:val="a"/>
    <w:uiPriority w:val="99"/>
    <w:rsid w:val="005E0465"/>
    <w:pPr>
      <w:widowControl w:val="0"/>
      <w:autoSpaceDE w:val="0"/>
      <w:autoSpaceDN w:val="0"/>
      <w:adjustRightInd w:val="0"/>
      <w:spacing w:line="424" w:lineRule="exact"/>
      <w:ind w:firstLine="845"/>
      <w:jc w:val="both"/>
    </w:pPr>
    <w:rPr>
      <w:rFonts w:ascii="Times New Roman" w:eastAsia="Times New Roman" w:hAnsi="Times New Roman"/>
      <w:sz w:val="24"/>
      <w:szCs w:val="24"/>
    </w:rPr>
  </w:style>
  <w:style w:type="paragraph" w:customStyle="1" w:styleId="p5">
    <w:name w:val="p5"/>
    <w:basedOn w:val="a"/>
    <w:rsid w:val="005E0465"/>
    <w:pPr>
      <w:spacing w:before="100" w:beforeAutospacing="1" w:after="100" w:afterAutospacing="1"/>
    </w:pPr>
    <w:rPr>
      <w:rFonts w:ascii="Times New Roman" w:eastAsia="Times New Roman" w:hAnsi="Times New Roman"/>
      <w:sz w:val="24"/>
      <w:szCs w:val="24"/>
    </w:rPr>
  </w:style>
  <w:style w:type="paragraph" w:customStyle="1" w:styleId="Style42">
    <w:name w:val="Style42"/>
    <w:basedOn w:val="a"/>
    <w:uiPriority w:val="99"/>
    <w:rsid w:val="005E0465"/>
    <w:pPr>
      <w:widowControl w:val="0"/>
      <w:autoSpaceDE w:val="0"/>
      <w:autoSpaceDN w:val="0"/>
      <w:adjustRightInd w:val="0"/>
      <w:spacing w:line="442" w:lineRule="exact"/>
      <w:ind w:firstLine="283"/>
    </w:pPr>
    <w:rPr>
      <w:rFonts w:ascii="Times New Roman" w:eastAsia="Times New Roman" w:hAnsi="Times New Roman"/>
      <w:sz w:val="24"/>
      <w:szCs w:val="24"/>
    </w:rPr>
  </w:style>
  <w:style w:type="paragraph" w:customStyle="1" w:styleId="affe">
    <w:name w:val="Стиль"/>
    <w:uiPriority w:val="99"/>
    <w:rsid w:val="005E0465"/>
    <w:pPr>
      <w:widowControl w:val="0"/>
      <w:autoSpaceDE w:val="0"/>
      <w:autoSpaceDN w:val="0"/>
      <w:adjustRightInd w:val="0"/>
    </w:pPr>
    <w:rPr>
      <w:rFonts w:ascii="Arial" w:hAnsi="Arial" w:cs="Arial"/>
      <w:sz w:val="24"/>
      <w:szCs w:val="24"/>
      <w:lang w:eastAsia="ru-RU"/>
    </w:rPr>
  </w:style>
  <w:style w:type="character" w:customStyle="1" w:styleId="FontStyle85">
    <w:name w:val="Font Style85"/>
    <w:uiPriority w:val="99"/>
    <w:rsid w:val="005E0465"/>
    <w:rPr>
      <w:rFonts w:ascii="Times New Roman" w:hAnsi="Times New Roman" w:cs="Times New Roman" w:hint="default"/>
      <w:sz w:val="24"/>
      <w:szCs w:val="24"/>
    </w:rPr>
  </w:style>
  <w:style w:type="character" w:customStyle="1" w:styleId="FontStyle84">
    <w:name w:val="Font Style84"/>
    <w:uiPriority w:val="99"/>
    <w:rsid w:val="005E0465"/>
    <w:rPr>
      <w:rFonts w:ascii="Times New Roman" w:hAnsi="Times New Roman" w:cs="Times New Roman" w:hint="default"/>
      <w:b/>
      <w:bCs/>
      <w:spacing w:val="10"/>
      <w:sz w:val="24"/>
      <w:szCs w:val="24"/>
    </w:rPr>
  </w:style>
  <w:style w:type="character" w:customStyle="1" w:styleId="FontStyle45">
    <w:name w:val="Font Style45"/>
    <w:rsid w:val="005E0465"/>
    <w:rPr>
      <w:rFonts w:ascii="Times New Roman" w:hAnsi="Times New Roman" w:cs="Times New Roman" w:hint="default"/>
      <w:sz w:val="22"/>
      <w:szCs w:val="22"/>
    </w:rPr>
  </w:style>
  <w:style w:type="numbering" w:customStyle="1" w:styleId="29">
    <w:name w:val="Нет списка2"/>
    <w:next w:val="a2"/>
    <w:semiHidden/>
    <w:unhideWhenUsed/>
    <w:rsid w:val="005E0465"/>
  </w:style>
  <w:style w:type="table" w:customStyle="1" w:styleId="17">
    <w:name w:val="Сетка таблицы1"/>
    <w:basedOn w:val="a1"/>
    <w:next w:val="aff7"/>
    <w:rsid w:val="005E046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
    <w:name w:val="a"/>
    <w:basedOn w:val="a"/>
    <w:rsid w:val="005E0465"/>
    <w:pPr>
      <w:spacing w:before="100" w:beforeAutospacing="1" w:after="100" w:afterAutospacing="1"/>
    </w:pPr>
    <w:rPr>
      <w:rFonts w:ascii="Times New Roman" w:eastAsia="Times New Roman" w:hAnsi="Times New Roman"/>
      <w:sz w:val="24"/>
      <w:szCs w:val="24"/>
    </w:rPr>
  </w:style>
  <w:style w:type="numbering" w:customStyle="1" w:styleId="32">
    <w:name w:val="Нет списка3"/>
    <w:next w:val="a2"/>
    <w:uiPriority w:val="99"/>
    <w:semiHidden/>
    <w:unhideWhenUsed/>
    <w:rsid w:val="005E0465"/>
  </w:style>
  <w:style w:type="paragraph" w:customStyle="1" w:styleId="2a">
    <w:name w:val="Тема2"/>
    <w:basedOn w:val="a"/>
    <w:uiPriority w:val="99"/>
    <w:rsid w:val="005E0465"/>
    <w:pPr>
      <w:widowControl w:val="0"/>
      <w:ind w:right="5902"/>
    </w:pPr>
    <w:rPr>
      <w:rFonts w:ascii="Times New Roman" w:hAnsi="Times New Roman"/>
      <w:sz w:val="24"/>
      <w:szCs w:val="24"/>
    </w:rPr>
  </w:style>
  <w:style w:type="numbering" w:customStyle="1" w:styleId="41">
    <w:name w:val="Нет списка4"/>
    <w:next w:val="a2"/>
    <w:semiHidden/>
    <w:rsid w:val="005E0465"/>
  </w:style>
  <w:style w:type="table" w:customStyle="1" w:styleId="2b">
    <w:name w:val="Сетка таблицы2"/>
    <w:basedOn w:val="a1"/>
    <w:next w:val="aff7"/>
    <w:rsid w:val="005E046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
    <w:name w:val="Нет списка5"/>
    <w:next w:val="a2"/>
    <w:uiPriority w:val="99"/>
    <w:semiHidden/>
    <w:unhideWhenUsed/>
    <w:rsid w:val="005E0465"/>
  </w:style>
  <w:style w:type="numbering" w:customStyle="1" w:styleId="61">
    <w:name w:val="Нет списка6"/>
    <w:next w:val="a2"/>
    <w:uiPriority w:val="99"/>
    <w:semiHidden/>
    <w:unhideWhenUsed/>
    <w:rsid w:val="005E0465"/>
  </w:style>
  <w:style w:type="numbering" w:customStyle="1" w:styleId="72">
    <w:name w:val="Нет списка7"/>
    <w:next w:val="a2"/>
    <w:uiPriority w:val="99"/>
    <w:semiHidden/>
    <w:unhideWhenUsed/>
    <w:rsid w:val="005E0465"/>
  </w:style>
  <w:style w:type="numbering" w:customStyle="1" w:styleId="81">
    <w:name w:val="Нет списка8"/>
    <w:next w:val="a2"/>
    <w:uiPriority w:val="99"/>
    <w:semiHidden/>
    <w:unhideWhenUsed/>
    <w:rsid w:val="005E0465"/>
  </w:style>
  <w:style w:type="numbering" w:customStyle="1" w:styleId="91">
    <w:name w:val="Нет списка9"/>
    <w:next w:val="a2"/>
    <w:uiPriority w:val="99"/>
    <w:semiHidden/>
    <w:unhideWhenUsed/>
    <w:rsid w:val="005E0465"/>
  </w:style>
  <w:style w:type="table" w:customStyle="1" w:styleId="33">
    <w:name w:val="Сетка таблицы3"/>
    <w:basedOn w:val="a1"/>
    <w:next w:val="aff7"/>
    <w:uiPriority w:val="59"/>
    <w:rsid w:val="005E0465"/>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2"/>
    <w:semiHidden/>
    <w:unhideWhenUsed/>
    <w:rsid w:val="005E0465"/>
  </w:style>
  <w:style w:type="table" w:customStyle="1" w:styleId="42">
    <w:name w:val="Сетка таблицы4"/>
    <w:basedOn w:val="a1"/>
    <w:next w:val="aff7"/>
    <w:rsid w:val="005E046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Основной текст с отступом 21"/>
    <w:basedOn w:val="a"/>
    <w:rsid w:val="005E0465"/>
    <w:pPr>
      <w:suppressAutoHyphens/>
      <w:spacing w:line="360" w:lineRule="auto"/>
      <w:ind w:firstLine="708"/>
      <w:jc w:val="both"/>
    </w:pPr>
    <w:rPr>
      <w:rFonts w:ascii="Times New Roman" w:eastAsia="Times New Roman" w:hAnsi="Times New Roman" w:cs="Calibri"/>
      <w:sz w:val="24"/>
      <w:lang w:val="x-none" w:eastAsia="ar-SA"/>
    </w:rPr>
  </w:style>
  <w:style w:type="numbering" w:customStyle="1" w:styleId="110">
    <w:name w:val="Нет списка11"/>
    <w:next w:val="a2"/>
    <w:uiPriority w:val="99"/>
    <w:semiHidden/>
    <w:unhideWhenUsed/>
    <w:rsid w:val="005E0465"/>
  </w:style>
  <w:style w:type="character" w:customStyle="1" w:styleId="Absatz-Standardschriftart">
    <w:name w:val="Absatz-Standardschriftart"/>
    <w:rsid w:val="005E0465"/>
  </w:style>
  <w:style w:type="character" w:customStyle="1" w:styleId="WW-Absatz-Standardschriftart">
    <w:name w:val="WW-Absatz-Standardschriftart"/>
    <w:rsid w:val="005E0465"/>
  </w:style>
  <w:style w:type="character" w:customStyle="1" w:styleId="WW-Absatz-Standardschriftart1">
    <w:name w:val="WW-Absatz-Standardschriftart1"/>
    <w:rsid w:val="005E0465"/>
  </w:style>
  <w:style w:type="character" w:customStyle="1" w:styleId="WW-Absatz-Standardschriftart11">
    <w:name w:val="WW-Absatz-Standardschriftart11"/>
    <w:rsid w:val="005E0465"/>
  </w:style>
  <w:style w:type="character" w:customStyle="1" w:styleId="WW-Absatz-Standardschriftart111">
    <w:name w:val="WW-Absatz-Standardschriftart111"/>
    <w:rsid w:val="005E0465"/>
  </w:style>
  <w:style w:type="character" w:customStyle="1" w:styleId="WW-Absatz-Standardschriftart1111">
    <w:name w:val="WW-Absatz-Standardschriftart1111"/>
    <w:rsid w:val="005E0465"/>
  </w:style>
  <w:style w:type="character" w:customStyle="1" w:styleId="WW-Absatz-Standardschriftart11111">
    <w:name w:val="WW-Absatz-Standardschriftart11111"/>
    <w:rsid w:val="005E0465"/>
  </w:style>
  <w:style w:type="character" w:customStyle="1" w:styleId="WW-Absatz-Standardschriftart111111">
    <w:name w:val="WW-Absatz-Standardschriftart111111"/>
    <w:rsid w:val="005E0465"/>
  </w:style>
  <w:style w:type="character" w:customStyle="1" w:styleId="WW-Absatz-Standardschriftart1111111">
    <w:name w:val="WW-Absatz-Standardschriftart1111111"/>
    <w:rsid w:val="005E0465"/>
  </w:style>
  <w:style w:type="character" w:customStyle="1" w:styleId="WW-Absatz-Standardschriftart11111111">
    <w:name w:val="WW-Absatz-Standardschriftart11111111"/>
    <w:rsid w:val="005E0465"/>
  </w:style>
  <w:style w:type="character" w:customStyle="1" w:styleId="WW-Absatz-Standardschriftart111111111">
    <w:name w:val="WW-Absatz-Standardschriftart111111111"/>
    <w:rsid w:val="005E0465"/>
  </w:style>
  <w:style w:type="character" w:customStyle="1" w:styleId="WW-Absatz-Standardschriftart1111111111">
    <w:name w:val="WW-Absatz-Standardschriftart1111111111"/>
    <w:rsid w:val="005E0465"/>
  </w:style>
  <w:style w:type="character" w:customStyle="1" w:styleId="WW-Absatz-Standardschriftart11111111111">
    <w:name w:val="WW-Absatz-Standardschriftart11111111111"/>
    <w:rsid w:val="005E0465"/>
  </w:style>
  <w:style w:type="character" w:customStyle="1" w:styleId="WW-Absatz-Standardschriftart111111111111">
    <w:name w:val="WW-Absatz-Standardschriftart111111111111"/>
    <w:rsid w:val="005E0465"/>
  </w:style>
  <w:style w:type="character" w:customStyle="1" w:styleId="WW-Absatz-Standardschriftart1111111111111">
    <w:name w:val="WW-Absatz-Standardschriftart1111111111111"/>
    <w:rsid w:val="005E0465"/>
  </w:style>
  <w:style w:type="character" w:customStyle="1" w:styleId="2c">
    <w:name w:val="Основной шрифт абзаца2"/>
    <w:rsid w:val="005E0465"/>
  </w:style>
  <w:style w:type="character" w:customStyle="1" w:styleId="WW-Absatz-Standardschriftart11111111111111">
    <w:name w:val="WW-Absatz-Standardschriftart11111111111111"/>
    <w:rsid w:val="005E0465"/>
  </w:style>
  <w:style w:type="character" w:customStyle="1" w:styleId="WW-Absatz-Standardschriftart111111111111111">
    <w:name w:val="WW-Absatz-Standardschriftart111111111111111"/>
    <w:rsid w:val="005E0465"/>
  </w:style>
  <w:style w:type="character" w:customStyle="1" w:styleId="WW8NumSt3z0">
    <w:name w:val="WW8NumSt3z0"/>
    <w:rsid w:val="005E0465"/>
    <w:rPr>
      <w:rFonts w:ascii="Times New Roman" w:hAnsi="Times New Roman" w:cs="Times New Roman"/>
    </w:rPr>
  </w:style>
  <w:style w:type="character" w:customStyle="1" w:styleId="18">
    <w:name w:val="Основной шрифт абзаца1"/>
    <w:rsid w:val="005E0465"/>
  </w:style>
  <w:style w:type="character" w:customStyle="1" w:styleId="afff0">
    <w:name w:val="Символ нумерации"/>
    <w:rsid w:val="005E0465"/>
  </w:style>
  <w:style w:type="character" w:customStyle="1" w:styleId="WW8NumSt1z0">
    <w:name w:val="WW8NumSt1z0"/>
    <w:rsid w:val="005E0465"/>
    <w:rPr>
      <w:rFonts w:ascii="Times New Roman" w:hAnsi="Times New Roman" w:cs="Times New Roman"/>
    </w:rPr>
  </w:style>
  <w:style w:type="character" w:customStyle="1" w:styleId="34">
    <w:name w:val="Основной шрифт абзаца3"/>
    <w:rsid w:val="005E0465"/>
  </w:style>
  <w:style w:type="character" w:customStyle="1" w:styleId="35">
    <w:name w:val="Основной текст 3 Знак"/>
    <w:rsid w:val="005E0465"/>
    <w:rPr>
      <w:sz w:val="16"/>
      <w:szCs w:val="16"/>
    </w:rPr>
  </w:style>
  <w:style w:type="paragraph" w:styleId="afff1">
    <w:name w:val="List"/>
    <w:basedOn w:val="aff3"/>
    <w:rsid w:val="005E0465"/>
    <w:rPr>
      <w:rFonts w:ascii="Arial" w:eastAsia="Times New Roman" w:hAnsi="Arial" w:cs="Tahoma"/>
      <w:sz w:val="22"/>
      <w:szCs w:val="24"/>
      <w:lang w:eastAsia="ar-SA"/>
    </w:rPr>
  </w:style>
  <w:style w:type="paragraph" w:customStyle="1" w:styleId="2d">
    <w:name w:val="Название2"/>
    <w:basedOn w:val="a"/>
    <w:rsid w:val="005E0465"/>
    <w:pPr>
      <w:suppressLineNumbers/>
      <w:spacing w:before="120" w:after="120"/>
    </w:pPr>
    <w:rPr>
      <w:rFonts w:ascii="Times New Roman" w:eastAsia="Times New Roman" w:hAnsi="Times New Roman" w:cs="Tahoma"/>
      <w:i/>
      <w:iCs/>
      <w:sz w:val="24"/>
      <w:szCs w:val="24"/>
      <w:lang w:eastAsia="ar-SA"/>
    </w:rPr>
  </w:style>
  <w:style w:type="paragraph" w:customStyle="1" w:styleId="2e">
    <w:name w:val="Указатель2"/>
    <w:basedOn w:val="a"/>
    <w:rsid w:val="005E0465"/>
    <w:pPr>
      <w:suppressLineNumbers/>
    </w:pPr>
    <w:rPr>
      <w:rFonts w:ascii="Times New Roman" w:eastAsia="Times New Roman" w:hAnsi="Times New Roman" w:cs="Tahoma"/>
      <w:sz w:val="24"/>
      <w:szCs w:val="24"/>
      <w:lang w:eastAsia="ar-SA"/>
    </w:rPr>
  </w:style>
  <w:style w:type="paragraph" w:customStyle="1" w:styleId="19">
    <w:name w:val="Название1"/>
    <w:basedOn w:val="a"/>
    <w:rsid w:val="005E0465"/>
    <w:pPr>
      <w:suppressLineNumbers/>
      <w:spacing w:before="120" w:after="120"/>
    </w:pPr>
    <w:rPr>
      <w:rFonts w:ascii="Times New Roman" w:eastAsia="Times New Roman" w:hAnsi="Times New Roman" w:cs="Tahoma"/>
      <w:i/>
      <w:iCs/>
      <w:sz w:val="24"/>
      <w:szCs w:val="24"/>
      <w:lang w:eastAsia="ar-SA"/>
    </w:rPr>
  </w:style>
  <w:style w:type="paragraph" w:customStyle="1" w:styleId="1a">
    <w:name w:val="Указатель1"/>
    <w:basedOn w:val="a"/>
    <w:rsid w:val="005E0465"/>
    <w:pPr>
      <w:suppressLineNumbers/>
    </w:pPr>
    <w:rPr>
      <w:rFonts w:ascii="Times New Roman" w:eastAsia="Times New Roman" w:hAnsi="Times New Roman" w:cs="Tahoma"/>
      <w:sz w:val="24"/>
      <w:szCs w:val="24"/>
      <w:lang w:eastAsia="ar-SA"/>
    </w:rPr>
  </w:style>
  <w:style w:type="paragraph" w:customStyle="1" w:styleId="211">
    <w:name w:val="Основной текст 21"/>
    <w:basedOn w:val="a"/>
    <w:rsid w:val="005E0465"/>
    <w:pPr>
      <w:tabs>
        <w:tab w:val="left" w:pos="1418"/>
      </w:tabs>
      <w:jc w:val="both"/>
    </w:pPr>
    <w:rPr>
      <w:rFonts w:ascii="Times New Roman" w:eastAsia="Times New Roman" w:hAnsi="Times New Roman"/>
      <w:sz w:val="24"/>
      <w:szCs w:val="22"/>
      <w:lang w:eastAsia="ar-SA"/>
    </w:rPr>
  </w:style>
  <w:style w:type="paragraph" w:customStyle="1" w:styleId="1b">
    <w:name w:val="Цитата1"/>
    <w:basedOn w:val="a"/>
    <w:rsid w:val="005E0465"/>
    <w:pPr>
      <w:shd w:val="clear" w:color="auto" w:fill="FFFFFF"/>
      <w:spacing w:before="5"/>
      <w:ind w:left="5" w:right="19" w:firstLine="706"/>
      <w:jc w:val="both"/>
    </w:pPr>
    <w:rPr>
      <w:rFonts w:ascii="Times New Roman" w:eastAsia="Times New Roman" w:hAnsi="Times New Roman"/>
      <w:sz w:val="24"/>
      <w:szCs w:val="28"/>
      <w:lang w:eastAsia="ar-SA"/>
    </w:rPr>
  </w:style>
  <w:style w:type="paragraph" w:customStyle="1" w:styleId="320">
    <w:name w:val="Основной текст с отступом 32"/>
    <w:basedOn w:val="a"/>
    <w:rsid w:val="005E0465"/>
    <w:pPr>
      <w:ind w:firstLine="709"/>
      <w:jc w:val="both"/>
    </w:pPr>
    <w:rPr>
      <w:rFonts w:ascii="Times New Roman" w:eastAsia="Times New Roman" w:hAnsi="Times New Roman"/>
      <w:sz w:val="24"/>
      <w:szCs w:val="24"/>
      <w:lang w:eastAsia="ar-SA"/>
    </w:rPr>
  </w:style>
  <w:style w:type="paragraph" w:customStyle="1" w:styleId="afff2">
    <w:name w:val="Заголовок статьи"/>
    <w:basedOn w:val="a"/>
    <w:next w:val="a"/>
    <w:rsid w:val="005E0465"/>
    <w:pPr>
      <w:autoSpaceDE w:val="0"/>
      <w:ind w:left="1612" w:hanging="892"/>
      <w:jc w:val="both"/>
    </w:pPr>
    <w:rPr>
      <w:rFonts w:ascii="Arial" w:eastAsia="Times New Roman" w:hAnsi="Arial"/>
      <w:sz w:val="20"/>
      <w:lang w:eastAsia="ar-SA"/>
    </w:rPr>
  </w:style>
  <w:style w:type="paragraph" w:customStyle="1" w:styleId="310">
    <w:name w:val="Основной текст 31"/>
    <w:basedOn w:val="a"/>
    <w:rsid w:val="005E0465"/>
    <w:pPr>
      <w:widowControl w:val="0"/>
      <w:shd w:val="clear" w:color="auto" w:fill="FFFFFF"/>
      <w:tabs>
        <w:tab w:val="left" w:pos="163"/>
        <w:tab w:val="left" w:pos="540"/>
      </w:tabs>
      <w:autoSpaceDE w:val="0"/>
      <w:jc w:val="both"/>
    </w:pPr>
    <w:rPr>
      <w:rFonts w:ascii="Times New Roman" w:eastAsia="Times New Roman" w:hAnsi="Times New Roman"/>
      <w:color w:val="000000"/>
      <w:sz w:val="28"/>
      <w:szCs w:val="28"/>
      <w:lang w:eastAsia="ar-SA"/>
    </w:rPr>
  </w:style>
  <w:style w:type="paragraph" w:customStyle="1" w:styleId="afff3">
    <w:name w:val="Заголовок таблицы"/>
    <w:basedOn w:val="ae"/>
    <w:rsid w:val="005E0465"/>
    <w:pPr>
      <w:suppressLineNumbers/>
      <w:jc w:val="center"/>
    </w:pPr>
    <w:rPr>
      <w:rFonts w:ascii="Times New Roman" w:eastAsia="Times New Roman" w:hAnsi="Times New Roman" w:cs="Times New Roman"/>
      <w:b/>
      <w:bCs/>
      <w:szCs w:val="24"/>
      <w:lang w:eastAsia="ar-SA" w:bidi="ar-SA"/>
    </w:rPr>
  </w:style>
  <w:style w:type="paragraph" w:customStyle="1" w:styleId="afff4">
    <w:name w:val="Содержимое врезки"/>
    <w:basedOn w:val="aff3"/>
    <w:rsid w:val="005E0465"/>
    <w:rPr>
      <w:rFonts w:ascii="Arial" w:eastAsia="Times New Roman" w:hAnsi="Arial"/>
      <w:sz w:val="22"/>
      <w:szCs w:val="24"/>
      <w:lang w:eastAsia="ar-SA"/>
    </w:rPr>
  </w:style>
  <w:style w:type="paragraph" w:customStyle="1" w:styleId="ConsPlusTitle">
    <w:name w:val="ConsPlusTitle"/>
    <w:basedOn w:val="a"/>
    <w:next w:val="ConsPlusNormal"/>
    <w:rsid w:val="005E0465"/>
    <w:pPr>
      <w:suppressAutoHyphens/>
      <w:autoSpaceDE w:val="0"/>
    </w:pPr>
    <w:rPr>
      <w:rFonts w:ascii="Arial" w:eastAsia="Arial" w:hAnsi="Arial"/>
      <w:b/>
      <w:bCs/>
      <w:sz w:val="20"/>
    </w:rPr>
  </w:style>
  <w:style w:type="paragraph" w:customStyle="1" w:styleId="ConsPlusCell">
    <w:name w:val="ConsPlusCell"/>
    <w:basedOn w:val="a"/>
    <w:rsid w:val="005E0465"/>
    <w:pPr>
      <w:suppressAutoHyphens/>
      <w:autoSpaceDE w:val="0"/>
    </w:pPr>
    <w:rPr>
      <w:rFonts w:ascii="Arial" w:eastAsia="Arial" w:hAnsi="Arial"/>
      <w:sz w:val="20"/>
    </w:rPr>
  </w:style>
  <w:style w:type="paragraph" w:customStyle="1" w:styleId="ConsPlusDocList">
    <w:name w:val="ConsPlusDocList"/>
    <w:basedOn w:val="a"/>
    <w:rsid w:val="005E0465"/>
    <w:pPr>
      <w:suppressAutoHyphens/>
      <w:autoSpaceDE w:val="0"/>
    </w:pPr>
    <w:rPr>
      <w:rFonts w:ascii="Courier New" w:eastAsia="Courier New" w:hAnsi="Courier New"/>
      <w:sz w:val="20"/>
    </w:rPr>
  </w:style>
  <w:style w:type="paragraph" w:customStyle="1" w:styleId="311">
    <w:name w:val="Основной текст с отступом 31"/>
    <w:basedOn w:val="a"/>
    <w:rsid w:val="005E0465"/>
    <w:pPr>
      <w:ind w:firstLine="709"/>
      <w:jc w:val="both"/>
    </w:pPr>
    <w:rPr>
      <w:rFonts w:ascii="Times New Roman" w:eastAsia="Times New Roman" w:hAnsi="Times New Roman"/>
      <w:sz w:val="24"/>
      <w:szCs w:val="24"/>
      <w:lang w:eastAsia="ar-SA"/>
    </w:rPr>
  </w:style>
  <w:style w:type="paragraph" w:customStyle="1" w:styleId="321">
    <w:name w:val="Основной текст 32"/>
    <w:basedOn w:val="a"/>
    <w:rsid w:val="005E0465"/>
    <w:pPr>
      <w:spacing w:after="120"/>
    </w:pPr>
    <w:rPr>
      <w:rFonts w:ascii="Times New Roman" w:eastAsia="Times New Roman" w:hAnsi="Times New Roman"/>
      <w:sz w:val="16"/>
      <w:szCs w:val="16"/>
      <w:lang w:eastAsia="ar-SA"/>
    </w:rPr>
  </w:style>
  <w:style w:type="paragraph" w:customStyle="1" w:styleId="1c">
    <w:name w:val="Знак Знак Знак Знак Знак Знак Знак1"/>
    <w:basedOn w:val="a"/>
    <w:rsid w:val="005E0465"/>
    <w:pPr>
      <w:widowControl w:val="0"/>
      <w:spacing w:after="160" w:line="240" w:lineRule="exact"/>
      <w:jc w:val="right"/>
    </w:pPr>
    <w:rPr>
      <w:rFonts w:ascii="Times New Roman" w:eastAsia="Times New Roman" w:hAnsi="Times New Roman"/>
      <w:sz w:val="20"/>
      <w:lang w:val="en-GB" w:eastAsia="ar-SA"/>
    </w:rPr>
  </w:style>
  <w:style w:type="paragraph" w:customStyle="1" w:styleId="220">
    <w:name w:val="Основной текст с отступом 22"/>
    <w:basedOn w:val="a"/>
    <w:rsid w:val="005E0465"/>
    <w:pPr>
      <w:spacing w:after="120" w:line="480" w:lineRule="auto"/>
      <w:ind w:left="283"/>
    </w:pPr>
    <w:rPr>
      <w:rFonts w:ascii="Times New Roman" w:eastAsia="Times New Roman" w:hAnsi="Times New Roman"/>
      <w:sz w:val="24"/>
      <w:szCs w:val="24"/>
      <w:lang w:eastAsia="ar-SA"/>
    </w:rPr>
  </w:style>
  <w:style w:type="paragraph" w:customStyle="1" w:styleId="WW-0">
    <w:name w:val="WW-Текст"/>
    <w:basedOn w:val="a"/>
    <w:rsid w:val="005E0465"/>
    <w:rPr>
      <w:rFonts w:ascii="Courier New" w:eastAsia="Times New Roman" w:hAnsi="Courier New"/>
      <w:sz w:val="20"/>
      <w:szCs w:val="24"/>
      <w:lang w:eastAsia="ar-SA"/>
    </w:rPr>
  </w:style>
  <w:style w:type="paragraph" w:customStyle="1" w:styleId="afff5">
    <w:name w:val="Знак"/>
    <w:basedOn w:val="a"/>
    <w:rsid w:val="005E0465"/>
    <w:pPr>
      <w:spacing w:after="160" w:line="240" w:lineRule="exact"/>
    </w:pPr>
    <w:rPr>
      <w:rFonts w:ascii="Verdana" w:eastAsia="Times New Roman" w:hAnsi="Verdana"/>
      <w:sz w:val="20"/>
      <w:lang w:val="en-US" w:eastAsia="en-US"/>
    </w:rPr>
  </w:style>
  <w:style w:type="paragraph" w:styleId="36">
    <w:name w:val="Body Text 3"/>
    <w:basedOn w:val="a"/>
    <w:link w:val="312"/>
    <w:rsid w:val="005E0465"/>
    <w:pPr>
      <w:spacing w:after="120"/>
    </w:pPr>
    <w:rPr>
      <w:rFonts w:ascii="Times New Roman" w:eastAsia="Times New Roman" w:hAnsi="Times New Roman"/>
      <w:sz w:val="16"/>
      <w:szCs w:val="16"/>
    </w:rPr>
  </w:style>
  <w:style w:type="character" w:customStyle="1" w:styleId="312">
    <w:name w:val="Основной текст 3 Знак1"/>
    <w:basedOn w:val="a0"/>
    <w:link w:val="36"/>
    <w:rsid w:val="005E0465"/>
    <w:rPr>
      <w:sz w:val="16"/>
      <w:szCs w:val="16"/>
      <w:lang w:eastAsia="ru-RU"/>
    </w:rPr>
  </w:style>
  <w:style w:type="paragraph" w:customStyle="1" w:styleId="2f">
    <w:name w:val="Абзац списка2"/>
    <w:basedOn w:val="a"/>
    <w:rsid w:val="005E0465"/>
    <w:pPr>
      <w:spacing w:after="200" w:line="276" w:lineRule="auto"/>
      <w:ind w:left="720"/>
    </w:pPr>
    <w:rPr>
      <w:rFonts w:eastAsia="Times New Roman" w:cs="Calibri"/>
      <w:szCs w:val="22"/>
      <w:lang w:eastAsia="en-US"/>
    </w:rPr>
  </w:style>
  <w:style w:type="paragraph" w:customStyle="1" w:styleId="1d">
    <w:name w:val="Знак Знак1 Знак Знак"/>
    <w:basedOn w:val="a"/>
    <w:rsid w:val="005E0465"/>
    <w:pPr>
      <w:spacing w:after="160" w:line="240" w:lineRule="exact"/>
    </w:pPr>
    <w:rPr>
      <w:rFonts w:ascii="Verdana" w:eastAsia="Times New Roman" w:hAnsi="Verdana" w:cs="Verdana"/>
      <w:sz w:val="20"/>
      <w:lang w:val="en-US" w:eastAsia="en-US"/>
    </w:rPr>
  </w:style>
  <w:style w:type="paragraph" w:customStyle="1" w:styleId="afff6">
    <w:name w:val="Знак Знак Знак Знак Знак Знак"/>
    <w:basedOn w:val="a"/>
    <w:rsid w:val="005E0465"/>
    <w:pPr>
      <w:spacing w:after="160"/>
    </w:pPr>
    <w:rPr>
      <w:rFonts w:ascii="Arial" w:eastAsia="Times New Roman" w:hAnsi="Arial"/>
      <w:b/>
      <w:color w:val="FFFFFF"/>
      <w:sz w:val="32"/>
      <w:lang w:val="en-US" w:eastAsia="en-US"/>
    </w:rPr>
  </w:style>
  <w:style w:type="paragraph" w:customStyle="1" w:styleId="afff7">
    <w:name w:val="Знак Знак Знак Знак"/>
    <w:basedOn w:val="a"/>
    <w:rsid w:val="005E0465"/>
    <w:pPr>
      <w:spacing w:after="160" w:line="240" w:lineRule="exact"/>
    </w:pPr>
    <w:rPr>
      <w:rFonts w:ascii="Verdana" w:eastAsia="Times New Roman" w:hAnsi="Verdana" w:cs="Verdana"/>
      <w:sz w:val="24"/>
      <w:szCs w:val="24"/>
      <w:lang w:val="en-US" w:eastAsia="en-US"/>
    </w:rPr>
  </w:style>
  <w:style w:type="character" w:customStyle="1" w:styleId="2f0">
    <w:name w:val="Основной текст (2)_"/>
    <w:link w:val="2f1"/>
    <w:locked/>
    <w:rsid w:val="005E0465"/>
    <w:rPr>
      <w:b/>
      <w:shd w:val="clear" w:color="auto" w:fill="FFFFFF"/>
    </w:rPr>
  </w:style>
  <w:style w:type="paragraph" w:customStyle="1" w:styleId="2f1">
    <w:name w:val="Основной текст (2)"/>
    <w:basedOn w:val="a"/>
    <w:link w:val="2f0"/>
    <w:rsid w:val="005E0465"/>
    <w:pPr>
      <w:widowControl w:val="0"/>
      <w:shd w:val="clear" w:color="auto" w:fill="FFFFFF"/>
      <w:spacing w:before="300" w:after="540" w:line="240" w:lineRule="atLeast"/>
      <w:jc w:val="center"/>
    </w:pPr>
    <w:rPr>
      <w:rFonts w:ascii="Times New Roman" w:eastAsia="Times New Roman" w:hAnsi="Times New Roman"/>
      <w:b/>
      <w:sz w:val="20"/>
      <w:shd w:val="clear" w:color="auto" w:fill="FFFFFF"/>
      <w:lang w:eastAsia="en-US"/>
    </w:rPr>
  </w:style>
  <w:style w:type="character" w:customStyle="1" w:styleId="2f2">
    <w:name w:val="Основной текст (2) + Полужирный"/>
    <w:rsid w:val="005E0465"/>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11pt0pt">
    <w:name w:val="Основной текст (2) + 11 pt;Малые прописные;Интервал 0 pt"/>
    <w:rsid w:val="005E0465"/>
    <w:rPr>
      <w:rFonts w:ascii="Times New Roman" w:eastAsia="Times New Roman" w:hAnsi="Times New Roman" w:cs="Times New Roman"/>
      <w:b/>
      <w:bCs w:val="0"/>
      <w:i w:val="0"/>
      <w:iCs w:val="0"/>
      <w:smallCaps/>
      <w:strike w:val="0"/>
      <w:color w:val="000000"/>
      <w:spacing w:val="10"/>
      <w:w w:val="100"/>
      <w:position w:val="0"/>
      <w:sz w:val="22"/>
      <w:szCs w:val="22"/>
      <w:u w:val="none"/>
      <w:shd w:val="clear" w:color="auto" w:fill="FFFFFF"/>
      <w:lang w:val="en-US" w:eastAsia="en-US" w:bidi="en-US"/>
    </w:rPr>
  </w:style>
  <w:style w:type="paragraph" w:customStyle="1" w:styleId="1e">
    <w:name w:val="Знак Знак1"/>
    <w:basedOn w:val="a"/>
    <w:rsid w:val="005E0465"/>
    <w:pPr>
      <w:spacing w:after="160" w:line="240" w:lineRule="exact"/>
    </w:pPr>
    <w:rPr>
      <w:rFonts w:ascii="Verdana" w:eastAsia="Times New Roman" w:hAnsi="Verdana" w:cs="Verdana"/>
      <w:sz w:val="20"/>
      <w:lang w:val="en-US" w:eastAsia="en-US"/>
    </w:rPr>
  </w:style>
  <w:style w:type="paragraph" w:customStyle="1" w:styleId="2f3">
    <w:name w:val="Знак Знак2"/>
    <w:basedOn w:val="a"/>
    <w:rsid w:val="005E0465"/>
    <w:pPr>
      <w:widowControl w:val="0"/>
      <w:adjustRightInd w:val="0"/>
      <w:spacing w:after="160" w:line="240" w:lineRule="exact"/>
      <w:jc w:val="right"/>
    </w:pPr>
    <w:rPr>
      <w:rFonts w:ascii="Times New Roman" w:eastAsia="Times New Roman" w:hAnsi="Times New Roman"/>
      <w:sz w:val="20"/>
      <w:lang w:val="en-GB"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E0465"/>
    <w:pPr>
      <w:spacing w:before="100" w:beforeAutospacing="1" w:after="100" w:afterAutospacing="1"/>
    </w:pPr>
    <w:rPr>
      <w:rFonts w:ascii="Tahoma" w:eastAsia="Times New Roman" w:hAnsi="Tahoma"/>
      <w:sz w:val="20"/>
      <w:lang w:val="en-US" w:eastAsia="en-US"/>
    </w:rPr>
  </w:style>
  <w:style w:type="numbering" w:customStyle="1" w:styleId="120">
    <w:name w:val="Нет списка12"/>
    <w:next w:val="a2"/>
    <w:uiPriority w:val="99"/>
    <w:semiHidden/>
    <w:unhideWhenUsed/>
    <w:rsid w:val="005E0465"/>
  </w:style>
  <w:style w:type="character" w:customStyle="1" w:styleId="apple-converted-space">
    <w:name w:val="apple-converted-space"/>
    <w:rsid w:val="005E0465"/>
  </w:style>
  <w:style w:type="paragraph" w:customStyle="1" w:styleId="1f">
    <w:name w:val="Знак Знак1 Знак"/>
    <w:basedOn w:val="a"/>
    <w:rsid w:val="005E0465"/>
    <w:pPr>
      <w:spacing w:after="160" w:line="240" w:lineRule="exact"/>
    </w:pPr>
    <w:rPr>
      <w:rFonts w:ascii="Verdana" w:eastAsia="Times New Roman" w:hAnsi="Verdana" w:cs="Verdana"/>
      <w:sz w:val="20"/>
      <w:lang w:val="en-US" w:eastAsia="en-US"/>
    </w:rPr>
  </w:style>
  <w:style w:type="table" w:customStyle="1" w:styleId="53">
    <w:name w:val="Сетка таблицы5"/>
    <w:basedOn w:val="a1"/>
    <w:next w:val="aff7"/>
    <w:uiPriority w:val="59"/>
    <w:rsid w:val="005E0465"/>
    <w:rPr>
      <w:rFonts w:ascii="Calibri" w:eastAsia="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s-item">
    <w:name w:val="news-item"/>
    <w:basedOn w:val="a"/>
    <w:rsid w:val="005E0465"/>
    <w:pPr>
      <w:spacing w:before="100" w:beforeAutospacing="1" w:after="100" w:afterAutospacing="1"/>
    </w:pPr>
    <w:rPr>
      <w:rFonts w:ascii="Times New Roman" w:eastAsia="Times New Roman" w:hAnsi="Times New Roman"/>
      <w:sz w:val="24"/>
      <w:szCs w:val="24"/>
    </w:rPr>
  </w:style>
  <w:style w:type="numbering" w:customStyle="1" w:styleId="130">
    <w:name w:val="Нет списка13"/>
    <w:next w:val="a2"/>
    <w:uiPriority w:val="99"/>
    <w:semiHidden/>
    <w:unhideWhenUsed/>
    <w:rsid w:val="005E0465"/>
  </w:style>
  <w:style w:type="character" w:customStyle="1" w:styleId="43">
    <w:name w:val="Основной шрифт абзаца4"/>
    <w:rsid w:val="005E0465"/>
  </w:style>
  <w:style w:type="paragraph" w:customStyle="1" w:styleId="37">
    <w:name w:val="Абзац списка3"/>
    <w:basedOn w:val="a"/>
    <w:rsid w:val="005E0465"/>
    <w:pPr>
      <w:spacing w:after="200" w:line="276" w:lineRule="auto"/>
      <w:ind w:left="720"/>
    </w:pPr>
    <w:rPr>
      <w:rFonts w:eastAsia="Times New Roman" w:cs="Calibri"/>
      <w:szCs w:val="22"/>
      <w:lang w:eastAsia="en-US"/>
    </w:rPr>
  </w:style>
  <w:style w:type="paragraph" w:customStyle="1" w:styleId="afff8">
    <w:name w:val="Знак Знак Знак Знак Знак Знак Знак"/>
    <w:basedOn w:val="a"/>
    <w:rsid w:val="005E0465"/>
    <w:pPr>
      <w:spacing w:after="160" w:line="240" w:lineRule="exact"/>
    </w:pPr>
    <w:rPr>
      <w:rFonts w:ascii="Verdana" w:eastAsia="Times New Roman" w:hAnsi="Verdana" w:cs="Verdana"/>
      <w:sz w:val="24"/>
      <w:szCs w:val="24"/>
      <w:lang w:val="en-US" w:eastAsia="en-US"/>
    </w:rPr>
  </w:style>
  <w:style w:type="character" w:customStyle="1" w:styleId="blk">
    <w:name w:val="blk"/>
    <w:rsid w:val="005E0465"/>
  </w:style>
  <w:style w:type="paragraph" w:customStyle="1" w:styleId="ConsNormal">
    <w:name w:val="ConsNormal"/>
    <w:rsid w:val="005E0465"/>
    <w:pPr>
      <w:suppressAutoHyphens/>
      <w:autoSpaceDE w:val="0"/>
      <w:ind w:right="19772" w:firstLine="720"/>
    </w:pPr>
    <w:rPr>
      <w:rFonts w:ascii="Arial" w:eastAsia="Arial" w:hAnsi="Arial" w:cs="Arial"/>
      <w:lang w:eastAsia="ar-SA"/>
    </w:rPr>
  </w:style>
  <w:style w:type="paragraph" w:customStyle="1" w:styleId="38">
    <w:name w:val="Без интервала3"/>
    <w:rsid w:val="005E0465"/>
    <w:rPr>
      <w:rFonts w:ascii="Calibri" w:hAnsi="Calibri"/>
      <w:sz w:val="22"/>
      <w:szCs w:val="22"/>
    </w:rPr>
  </w:style>
  <w:style w:type="character" w:customStyle="1" w:styleId="1f0">
    <w:name w:val="Верхний колонтитул Знак1"/>
    <w:rsid w:val="005E0465"/>
    <w:rPr>
      <w:rFonts w:ascii="Arial" w:hAnsi="Arial"/>
      <w:sz w:val="22"/>
      <w:szCs w:val="24"/>
      <w:lang w:eastAsia="ar-SA"/>
    </w:rPr>
  </w:style>
  <w:style w:type="character" w:customStyle="1" w:styleId="FontStyle70">
    <w:name w:val="Font Style70"/>
    <w:basedOn w:val="a0"/>
    <w:uiPriority w:val="99"/>
    <w:rsid w:val="0023473F"/>
    <w:rPr>
      <w:rFonts w:ascii="Times New Roman" w:hAnsi="Times New Roman" w:cs="Times New Roman"/>
      <w:i/>
      <w:iCs/>
      <w:sz w:val="22"/>
      <w:szCs w:val="22"/>
    </w:rPr>
  </w:style>
  <w:style w:type="character" w:customStyle="1" w:styleId="FontStyle12">
    <w:name w:val="Font Style12"/>
    <w:uiPriority w:val="99"/>
    <w:rsid w:val="0007596F"/>
    <w:rPr>
      <w:rFonts w:ascii="Times New Roman" w:hAnsi="Times New Roman"/>
      <w:sz w:val="26"/>
    </w:rPr>
  </w:style>
  <w:style w:type="paragraph" w:customStyle="1" w:styleId="2f4">
    <w:name w:val="Знак Знак2 Знак Знак Знак Знак Знак Знак Знак"/>
    <w:basedOn w:val="a"/>
    <w:rsid w:val="00CC645D"/>
    <w:pPr>
      <w:spacing w:after="160" w:line="240" w:lineRule="exact"/>
      <w:jc w:val="both"/>
    </w:pPr>
    <w:rPr>
      <w:rFonts w:ascii="Verdana" w:eastAsia="Times New Roman" w:hAnsi="Verdana"/>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879664">
      <w:bodyDiv w:val="1"/>
      <w:marLeft w:val="0"/>
      <w:marRight w:val="0"/>
      <w:marTop w:val="0"/>
      <w:marBottom w:val="0"/>
      <w:divBdr>
        <w:top w:val="none" w:sz="0" w:space="0" w:color="auto"/>
        <w:left w:val="none" w:sz="0" w:space="0" w:color="auto"/>
        <w:bottom w:val="none" w:sz="0" w:space="0" w:color="auto"/>
        <w:right w:val="none" w:sz="0" w:space="0" w:color="auto"/>
      </w:divBdr>
    </w:div>
    <w:div w:id="200556168">
      <w:bodyDiv w:val="1"/>
      <w:marLeft w:val="0"/>
      <w:marRight w:val="0"/>
      <w:marTop w:val="0"/>
      <w:marBottom w:val="0"/>
      <w:divBdr>
        <w:top w:val="none" w:sz="0" w:space="0" w:color="auto"/>
        <w:left w:val="none" w:sz="0" w:space="0" w:color="auto"/>
        <w:bottom w:val="none" w:sz="0" w:space="0" w:color="auto"/>
        <w:right w:val="none" w:sz="0" w:space="0" w:color="auto"/>
      </w:divBdr>
    </w:div>
    <w:div w:id="223151776">
      <w:bodyDiv w:val="1"/>
      <w:marLeft w:val="0"/>
      <w:marRight w:val="0"/>
      <w:marTop w:val="0"/>
      <w:marBottom w:val="0"/>
      <w:divBdr>
        <w:top w:val="none" w:sz="0" w:space="0" w:color="auto"/>
        <w:left w:val="none" w:sz="0" w:space="0" w:color="auto"/>
        <w:bottom w:val="none" w:sz="0" w:space="0" w:color="auto"/>
        <w:right w:val="none" w:sz="0" w:space="0" w:color="auto"/>
      </w:divBdr>
    </w:div>
    <w:div w:id="325742743">
      <w:bodyDiv w:val="1"/>
      <w:marLeft w:val="0"/>
      <w:marRight w:val="0"/>
      <w:marTop w:val="0"/>
      <w:marBottom w:val="0"/>
      <w:divBdr>
        <w:top w:val="none" w:sz="0" w:space="0" w:color="auto"/>
        <w:left w:val="none" w:sz="0" w:space="0" w:color="auto"/>
        <w:bottom w:val="none" w:sz="0" w:space="0" w:color="auto"/>
        <w:right w:val="none" w:sz="0" w:space="0" w:color="auto"/>
      </w:divBdr>
    </w:div>
    <w:div w:id="332343793">
      <w:bodyDiv w:val="1"/>
      <w:marLeft w:val="0"/>
      <w:marRight w:val="0"/>
      <w:marTop w:val="0"/>
      <w:marBottom w:val="0"/>
      <w:divBdr>
        <w:top w:val="none" w:sz="0" w:space="0" w:color="auto"/>
        <w:left w:val="none" w:sz="0" w:space="0" w:color="auto"/>
        <w:bottom w:val="none" w:sz="0" w:space="0" w:color="auto"/>
        <w:right w:val="none" w:sz="0" w:space="0" w:color="auto"/>
      </w:divBdr>
    </w:div>
    <w:div w:id="383063489">
      <w:bodyDiv w:val="1"/>
      <w:marLeft w:val="0"/>
      <w:marRight w:val="0"/>
      <w:marTop w:val="0"/>
      <w:marBottom w:val="0"/>
      <w:divBdr>
        <w:top w:val="none" w:sz="0" w:space="0" w:color="auto"/>
        <w:left w:val="none" w:sz="0" w:space="0" w:color="auto"/>
        <w:bottom w:val="none" w:sz="0" w:space="0" w:color="auto"/>
        <w:right w:val="none" w:sz="0" w:space="0" w:color="auto"/>
      </w:divBdr>
    </w:div>
    <w:div w:id="392242429">
      <w:bodyDiv w:val="1"/>
      <w:marLeft w:val="0"/>
      <w:marRight w:val="0"/>
      <w:marTop w:val="0"/>
      <w:marBottom w:val="0"/>
      <w:divBdr>
        <w:top w:val="none" w:sz="0" w:space="0" w:color="auto"/>
        <w:left w:val="none" w:sz="0" w:space="0" w:color="auto"/>
        <w:bottom w:val="none" w:sz="0" w:space="0" w:color="auto"/>
        <w:right w:val="none" w:sz="0" w:space="0" w:color="auto"/>
      </w:divBdr>
    </w:div>
    <w:div w:id="451289719">
      <w:bodyDiv w:val="1"/>
      <w:marLeft w:val="0"/>
      <w:marRight w:val="0"/>
      <w:marTop w:val="0"/>
      <w:marBottom w:val="0"/>
      <w:divBdr>
        <w:top w:val="none" w:sz="0" w:space="0" w:color="auto"/>
        <w:left w:val="none" w:sz="0" w:space="0" w:color="auto"/>
        <w:bottom w:val="none" w:sz="0" w:space="0" w:color="auto"/>
        <w:right w:val="none" w:sz="0" w:space="0" w:color="auto"/>
      </w:divBdr>
    </w:div>
    <w:div w:id="614288209">
      <w:bodyDiv w:val="1"/>
      <w:marLeft w:val="0"/>
      <w:marRight w:val="0"/>
      <w:marTop w:val="0"/>
      <w:marBottom w:val="0"/>
      <w:divBdr>
        <w:top w:val="none" w:sz="0" w:space="0" w:color="auto"/>
        <w:left w:val="none" w:sz="0" w:space="0" w:color="auto"/>
        <w:bottom w:val="none" w:sz="0" w:space="0" w:color="auto"/>
        <w:right w:val="none" w:sz="0" w:space="0" w:color="auto"/>
      </w:divBdr>
    </w:div>
    <w:div w:id="615136842">
      <w:bodyDiv w:val="1"/>
      <w:marLeft w:val="0"/>
      <w:marRight w:val="0"/>
      <w:marTop w:val="0"/>
      <w:marBottom w:val="0"/>
      <w:divBdr>
        <w:top w:val="none" w:sz="0" w:space="0" w:color="auto"/>
        <w:left w:val="none" w:sz="0" w:space="0" w:color="auto"/>
        <w:bottom w:val="none" w:sz="0" w:space="0" w:color="auto"/>
        <w:right w:val="none" w:sz="0" w:space="0" w:color="auto"/>
      </w:divBdr>
    </w:div>
    <w:div w:id="750664608">
      <w:bodyDiv w:val="1"/>
      <w:marLeft w:val="0"/>
      <w:marRight w:val="0"/>
      <w:marTop w:val="0"/>
      <w:marBottom w:val="0"/>
      <w:divBdr>
        <w:top w:val="none" w:sz="0" w:space="0" w:color="auto"/>
        <w:left w:val="none" w:sz="0" w:space="0" w:color="auto"/>
        <w:bottom w:val="none" w:sz="0" w:space="0" w:color="auto"/>
        <w:right w:val="none" w:sz="0" w:space="0" w:color="auto"/>
      </w:divBdr>
    </w:div>
    <w:div w:id="885022505">
      <w:bodyDiv w:val="1"/>
      <w:marLeft w:val="0"/>
      <w:marRight w:val="0"/>
      <w:marTop w:val="0"/>
      <w:marBottom w:val="0"/>
      <w:divBdr>
        <w:top w:val="none" w:sz="0" w:space="0" w:color="auto"/>
        <w:left w:val="none" w:sz="0" w:space="0" w:color="auto"/>
        <w:bottom w:val="none" w:sz="0" w:space="0" w:color="auto"/>
        <w:right w:val="none" w:sz="0" w:space="0" w:color="auto"/>
      </w:divBdr>
    </w:div>
    <w:div w:id="892039970">
      <w:bodyDiv w:val="1"/>
      <w:marLeft w:val="0"/>
      <w:marRight w:val="0"/>
      <w:marTop w:val="0"/>
      <w:marBottom w:val="0"/>
      <w:divBdr>
        <w:top w:val="none" w:sz="0" w:space="0" w:color="auto"/>
        <w:left w:val="none" w:sz="0" w:space="0" w:color="auto"/>
        <w:bottom w:val="none" w:sz="0" w:space="0" w:color="auto"/>
        <w:right w:val="none" w:sz="0" w:space="0" w:color="auto"/>
      </w:divBdr>
    </w:div>
    <w:div w:id="934820292">
      <w:bodyDiv w:val="1"/>
      <w:marLeft w:val="0"/>
      <w:marRight w:val="0"/>
      <w:marTop w:val="0"/>
      <w:marBottom w:val="0"/>
      <w:divBdr>
        <w:top w:val="none" w:sz="0" w:space="0" w:color="auto"/>
        <w:left w:val="none" w:sz="0" w:space="0" w:color="auto"/>
        <w:bottom w:val="none" w:sz="0" w:space="0" w:color="auto"/>
        <w:right w:val="none" w:sz="0" w:space="0" w:color="auto"/>
      </w:divBdr>
    </w:div>
    <w:div w:id="957686735">
      <w:bodyDiv w:val="1"/>
      <w:marLeft w:val="0"/>
      <w:marRight w:val="0"/>
      <w:marTop w:val="0"/>
      <w:marBottom w:val="0"/>
      <w:divBdr>
        <w:top w:val="none" w:sz="0" w:space="0" w:color="auto"/>
        <w:left w:val="none" w:sz="0" w:space="0" w:color="auto"/>
        <w:bottom w:val="none" w:sz="0" w:space="0" w:color="auto"/>
        <w:right w:val="none" w:sz="0" w:space="0" w:color="auto"/>
      </w:divBdr>
    </w:div>
    <w:div w:id="1188102865">
      <w:bodyDiv w:val="1"/>
      <w:marLeft w:val="0"/>
      <w:marRight w:val="0"/>
      <w:marTop w:val="0"/>
      <w:marBottom w:val="0"/>
      <w:divBdr>
        <w:top w:val="none" w:sz="0" w:space="0" w:color="auto"/>
        <w:left w:val="none" w:sz="0" w:space="0" w:color="auto"/>
        <w:bottom w:val="none" w:sz="0" w:space="0" w:color="auto"/>
        <w:right w:val="none" w:sz="0" w:space="0" w:color="auto"/>
      </w:divBdr>
    </w:div>
    <w:div w:id="1218858427">
      <w:bodyDiv w:val="1"/>
      <w:marLeft w:val="0"/>
      <w:marRight w:val="0"/>
      <w:marTop w:val="0"/>
      <w:marBottom w:val="0"/>
      <w:divBdr>
        <w:top w:val="none" w:sz="0" w:space="0" w:color="auto"/>
        <w:left w:val="none" w:sz="0" w:space="0" w:color="auto"/>
        <w:bottom w:val="none" w:sz="0" w:space="0" w:color="auto"/>
        <w:right w:val="none" w:sz="0" w:space="0" w:color="auto"/>
      </w:divBdr>
    </w:div>
    <w:div w:id="1237519036">
      <w:bodyDiv w:val="1"/>
      <w:marLeft w:val="0"/>
      <w:marRight w:val="0"/>
      <w:marTop w:val="0"/>
      <w:marBottom w:val="0"/>
      <w:divBdr>
        <w:top w:val="none" w:sz="0" w:space="0" w:color="auto"/>
        <w:left w:val="none" w:sz="0" w:space="0" w:color="auto"/>
        <w:bottom w:val="none" w:sz="0" w:space="0" w:color="auto"/>
        <w:right w:val="none" w:sz="0" w:space="0" w:color="auto"/>
      </w:divBdr>
    </w:div>
    <w:div w:id="1288898344">
      <w:bodyDiv w:val="1"/>
      <w:marLeft w:val="0"/>
      <w:marRight w:val="0"/>
      <w:marTop w:val="0"/>
      <w:marBottom w:val="0"/>
      <w:divBdr>
        <w:top w:val="none" w:sz="0" w:space="0" w:color="auto"/>
        <w:left w:val="none" w:sz="0" w:space="0" w:color="auto"/>
        <w:bottom w:val="none" w:sz="0" w:space="0" w:color="auto"/>
        <w:right w:val="none" w:sz="0" w:space="0" w:color="auto"/>
      </w:divBdr>
    </w:div>
    <w:div w:id="1307130698">
      <w:bodyDiv w:val="1"/>
      <w:marLeft w:val="0"/>
      <w:marRight w:val="0"/>
      <w:marTop w:val="0"/>
      <w:marBottom w:val="0"/>
      <w:divBdr>
        <w:top w:val="none" w:sz="0" w:space="0" w:color="auto"/>
        <w:left w:val="none" w:sz="0" w:space="0" w:color="auto"/>
        <w:bottom w:val="none" w:sz="0" w:space="0" w:color="auto"/>
        <w:right w:val="none" w:sz="0" w:space="0" w:color="auto"/>
      </w:divBdr>
    </w:div>
    <w:div w:id="1368992660">
      <w:bodyDiv w:val="1"/>
      <w:marLeft w:val="0"/>
      <w:marRight w:val="0"/>
      <w:marTop w:val="0"/>
      <w:marBottom w:val="0"/>
      <w:divBdr>
        <w:top w:val="none" w:sz="0" w:space="0" w:color="auto"/>
        <w:left w:val="none" w:sz="0" w:space="0" w:color="auto"/>
        <w:bottom w:val="none" w:sz="0" w:space="0" w:color="auto"/>
        <w:right w:val="none" w:sz="0" w:space="0" w:color="auto"/>
      </w:divBdr>
    </w:div>
    <w:div w:id="1522818487">
      <w:bodyDiv w:val="1"/>
      <w:marLeft w:val="0"/>
      <w:marRight w:val="0"/>
      <w:marTop w:val="0"/>
      <w:marBottom w:val="0"/>
      <w:divBdr>
        <w:top w:val="none" w:sz="0" w:space="0" w:color="auto"/>
        <w:left w:val="none" w:sz="0" w:space="0" w:color="auto"/>
        <w:bottom w:val="none" w:sz="0" w:space="0" w:color="auto"/>
        <w:right w:val="none" w:sz="0" w:space="0" w:color="auto"/>
      </w:divBdr>
    </w:div>
    <w:div w:id="1590309633">
      <w:bodyDiv w:val="1"/>
      <w:marLeft w:val="0"/>
      <w:marRight w:val="0"/>
      <w:marTop w:val="0"/>
      <w:marBottom w:val="0"/>
      <w:divBdr>
        <w:top w:val="none" w:sz="0" w:space="0" w:color="auto"/>
        <w:left w:val="none" w:sz="0" w:space="0" w:color="auto"/>
        <w:bottom w:val="none" w:sz="0" w:space="0" w:color="auto"/>
        <w:right w:val="none" w:sz="0" w:space="0" w:color="auto"/>
      </w:divBdr>
    </w:div>
    <w:div w:id="1600721819">
      <w:bodyDiv w:val="1"/>
      <w:marLeft w:val="0"/>
      <w:marRight w:val="0"/>
      <w:marTop w:val="0"/>
      <w:marBottom w:val="0"/>
      <w:divBdr>
        <w:top w:val="none" w:sz="0" w:space="0" w:color="auto"/>
        <w:left w:val="none" w:sz="0" w:space="0" w:color="auto"/>
        <w:bottom w:val="none" w:sz="0" w:space="0" w:color="auto"/>
        <w:right w:val="none" w:sz="0" w:space="0" w:color="auto"/>
      </w:divBdr>
    </w:div>
    <w:div w:id="1693342519">
      <w:bodyDiv w:val="1"/>
      <w:marLeft w:val="0"/>
      <w:marRight w:val="0"/>
      <w:marTop w:val="0"/>
      <w:marBottom w:val="0"/>
      <w:divBdr>
        <w:top w:val="none" w:sz="0" w:space="0" w:color="auto"/>
        <w:left w:val="none" w:sz="0" w:space="0" w:color="auto"/>
        <w:bottom w:val="none" w:sz="0" w:space="0" w:color="auto"/>
        <w:right w:val="none" w:sz="0" w:space="0" w:color="auto"/>
      </w:divBdr>
    </w:div>
    <w:div w:id="1878857088">
      <w:bodyDiv w:val="1"/>
      <w:marLeft w:val="0"/>
      <w:marRight w:val="0"/>
      <w:marTop w:val="0"/>
      <w:marBottom w:val="0"/>
      <w:divBdr>
        <w:top w:val="none" w:sz="0" w:space="0" w:color="auto"/>
        <w:left w:val="none" w:sz="0" w:space="0" w:color="auto"/>
        <w:bottom w:val="none" w:sz="0" w:space="0" w:color="auto"/>
        <w:right w:val="none" w:sz="0" w:space="0" w:color="auto"/>
      </w:divBdr>
    </w:div>
    <w:div w:id="2011371577">
      <w:bodyDiv w:val="1"/>
      <w:marLeft w:val="0"/>
      <w:marRight w:val="0"/>
      <w:marTop w:val="0"/>
      <w:marBottom w:val="0"/>
      <w:divBdr>
        <w:top w:val="none" w:sz="0" w:space="0" w:color="auto"/>
        <w:left w:val="none" w:sz="0" w:space="0" w:color="auto"/>
        <w:bottom w:val="none" w:sz="0" w:space="0" w:color="auto"/>
        <w:right w:val="none" w:sz="0" w:space="0" w:color="auto"/>
      </w:divBdr>
    </w:div>
    <w:div w:id="2017880417">
      <w:bodyDiv w:val="1"/>
      <w:marLeft w:val="0"/>
      <w:marRight w:val="0"/>
      <w:marTop w:val="0"/>
      <w:marBottom w:val="0"/>
      <w:divBdr>
        <w:top w:val="none" w:sz="0" w:space="0" w:color="auto"/>
        <w:left w:val="none" w:sz="0" w:space="0" w:color="auto"/>
        <w:bottom w:val="none" w:sz="0" w:space="0" w:color="auto"/>
        <w:right w:val="none" w:sz="0" w:space="0" w:color="auto"/>
      </w:divBdr>
    </w:div>
    <w:div w:id="2105956697">
      <w:bodyDiv w:val="1"/>
      <w:marLeft w:val="0"/>
      <w:marRight w:val="0"/>
      <w:marTop w:val="0"/>
      <w:marBottom w:val="0"/>
      <w:divBdr>
        <w:top w:val="none" w:sz="0" w:space="0" w:color="auto"/>
        <w:left w:val="none" w:sz="0" w:space="0" w:color="auto"/>
        <w:bottom w:val="none" w:sz="0" w:space="0" w:color="auto"/>
        <w:right w:val="none" w:sz="0" w:space="0" w:color="auto"/>
      </w:divBdr>
    </w:div>
    <w:div w:id="2127262903">
      <w:bodyDiv w:val="1"/>
      <w:marLeft w:val="0"/>
      <w:marRight w:val="0"/>
      <w:marTop w:val="0"/>
      <w:marBottom w:val="0"/>
      <w:divBdr>
        <w:top w:val="none" w:sz="0" w:space="0" w:color="auto"/>
        <w:left w:val="none" w:sz="0" w:space="0" w:color="auto"/>
        <w:bottom w:val="none" w:sz="0" w:space="0" w:color="auto"/>
        <w:right w:val="none" w:sz="0" w:space="0" w:color="auto"/>
      </w:divBdr>
    </w:div>
    <w:div w:id="2133816317">
      <w:bodyDiv w:val="1"/>
      <w:marLeft w:val="0"/>
      <w:marRight w:val="0"/>
      <w:marTop w:val="0"/>
      <w:marBottom w:val="0"/>
      <w:divBdr>
        <w:top w:val="none" w:sz="0" w:space="0" w:color="auto"/>
        <w:left w:val="none" w:sz="0" w:space="0" w:color="auto"/>
        <w:bottom w:val="none" w:sz="0" w:space="0" w:color="auto"/>
        <w:right w:val="none" w:sz="0" w:space="0" w:color="auto"/>
      </w:divBdr>
    </w:div>
    <w:div w:id="214291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F510C2-7057-4F34-B817-473F5750E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3238</TotalTime>
  <Pages>9</Pages>
  <Words>2807</Words>
  <Characters>16003</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Елена</cp:lastModifiedBy>
  <cp:revision>465</cp:revision>
  <cp:lastPrinted>2022-05-04T11:57:00Z</cp:lastPrinted>
  <dcterms:created xsi:type="dcterms:W3CDTF">2021-05-26T10:06:00Z</dcterms:created>
  <dcterms:modified xsi:type="dcterms:W3CDTF">2022-08-22T08:52:00Z</dcterms:modified>
</cp:coreProperties>
</file>